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781A2" w14:textId="77777777" w:rsidR="00F07329" w:rsidRPr="00C0398C" w:rsidRDefault="00373CEC">
      <w:pPr>
        <w:spacing w:before="8" w:line="120" w:lineRule="exact"/>
        <w:rPr>
          <w:rFonts w:asciiTheme="majorHAnsi" w:hAnsiTheme="majorHAnsi"/>
          <w:sz w:val="10"/>
          <w:szCs w:val="10"/>
        </w:rPr>
      </w:pPr>
      <w:r w:rsidRPr="00C0398C">
        <w:rPr>
          <w:rFonts w:asciiTheme="majorHAnsi" w:hAnsiTheme="majorHAnsi"/>
          <w:sz w:val="18"/>
          <w:szCs w:val="18"/>
        </w:rPr>
        <w:pict w14:anchorId="47C213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6" type="#_x0000_t75" style="position:absolute;margin-left:70.4pt;margin-top:483.6pt;width:503.8pt;height:211.8pt;z-index:-251668480;mso-position-horizontal-relative:page;mso-position-vertical-relative:page">
            <v:imagedata r:id="rId7" o:title=""/>
            <w10:wrap anchorx="page" anchory="page"/>
          </v:shape>
        </w:pict>
      </w:r>
      <w:r w:rsidRPr="00C0398C">
        <w:rPr>
          <w:rFonts w:asciiTheme="majorHAnsi" w:hAnsiTheme="majorHAnsi"/>
          <w:sz w:val="18"/>
          <w:szCs w:val="18"/>
        </w:rPr>
        <w:pict w14:anchorId="7B7709C1">
          <v:shape id="_x0000_s1055" type="#_x0000_t75" style="position:absolute;margin-left:48.2pt;margin-top:150pt;width:539.8pt;height:84.2pt;z-index:-251669504;mso-position-horizontal-relative:page;mso-position-vertical-relative:page">
            <v:imagedata r:id="rId8" o:title=""/>
            <w10:wrap anchorx="page" anchory="page"/>
          </v:shape>
        </w:pict>
      </w:r>
    </w:p>
    <w:p w14:paraId="7B652E3E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3ABED3E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5B952F2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1AFC549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F306446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E83BAB4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E9E6D18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ECC2C87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9D505CC" w14:textId="77777777" w:rsidR="00F07329" w:rsidRPr="00C0398C" w:rsidRDefault="00373CEC">
      <w:pPr>
        <w:spacing w:line="860" w:lineRule="exact"/>
        <w:ind w:left="1109"/>
        <w:rPr>
          <w:rFonts w:asciiTheme="majorHAnsi" w:eastAsia="Garamond" w:hAnsiTheme="majorHAnsi" w:cs="Garamond"/>
          <w:sz w:val="72"/>
          <w:szCs w:val="72"/>
        </w:rPr>
      </w:pPr>
      <w:r w:rsidRPr="00C0398C">
        <w:rPr>
          <w:rFonts w:asciiTheme="majorHAnsi" w:eastAsia="Garamond" w:hAnsiTheme="majorHAnsi" w:cs="Garamond"/>
          <w:b/>
          <w:position w:val="2"/>
          <w:sz w:val="72"/>
          <w:szCs w:val="72"/>
        </w:rPr>
        <w:t xml:space="preserve">Federal </w:t>
      </w:r>
      <w:r w:rsidRPr="00C0398C">
        <w:rPr>
          <w:rFonts w:asciiTheme="majorHAnsi" w:eastAsia="Garamond" w:hAnsiTheme="majorHAnsi" w:cs="Garamond"/>
          <w:b/>
          <w:spacing w:val="3"/>
          <w:position w:val="2"/>
          <w:sz w:val="72"/>
          <w:szCs w:val="72"/>
        </w:rPr>
        <w:t>R</w:t>
      </w:r>
      <w:r w:rsidRPr="00C0398C">
        <w:rPr>
          <w:rFonts w:asciiTheme="majorHAnsi" w:eastAsia="Garamond" w:hAnsiTheme="majorHAnsi" w:cs="Garamond"/>
          <w:b/>
          <w:position w:val="2"/>
          <w:sz w:val="72"/>
          <w:szCs w:val="72"/>
        </w:rPr>
        <w:t>e</w:t>
      </w:r>
      <w:r w:rsidRPr="00C0398C">
        <w:rPr>
          <w:rFonts w:asciiTheme="majorHAnsi" w:eastAsia="Garamond" w:hAnsiTheme="majorHAnsi" w:cs="Garamond"/>
          <w:b/>
          <w:spacing w:val="-4"/>
          <w:position w:val="2"/>
          <w:sz w:val="72"/>
          <w:szCs w:val="72"/>
        </w:rPr>
        <w:t>s</w:t>
      </w:r>
      <w:r w:rsidRPr="00C0398C">
        <w:rPr>
          <w:rFonts w:asciiTheme="majorHAnsi" w:eastAsia="Garamond" w:hAnsiTheme="majorHAnsi" w:cs="Garamond"/>
          <w:b/>
          <w:position w:val="2"/>
          <w:sz w:val="72"/>
          <w:szCs w:val="72"/>
        </w:rPr>
        <w:t>ume Gui</w:t>
      </w:r>
      <w:r w:rsidRPr="00C0398C">
        <w:rPr>
          <w:rFonts w:asciiTheme="majorHAnsi" w:eastAsia="Garamond" w:hAnsiTheme="majorHAnsi" w:cs="Garamond"/>
          <w:b/>
          <w:spacing w:val="-4"/>
          <w:position w:val="2"/>
          <w:sz w:val="72"/>
          <w:szCs w:val="72"/>
        </w:rPr>
        <w:t>d</w:t>
      </w:r>
      <w:r w:rsidRPr="00C0398C">
        <w:rPr>
          <w:rFonts w:asciiTheme="majorHAnsi" w:eastAsia="Garamond" w:hAnsiTheme="majorHAnsi" w:cs="Garamond"/>
          <w:b/>
          <w:position w:val="2"/>
          <w:sz w:val="72"/>
          <w:szCs w:val="72"/>
        </w:rPr>
        <w:t>e</w:t>
      </w:r>
    </w:p>
    <w:p w14:paraId="1C4C12EB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D7E7081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6AEC201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9558298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07FE014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4C43776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905553" w14:textId="77777777" w:rsidR="00F07329" w:rsidRPr="00C0398C" w:rsidRDefault="00F07329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1A26387B" w14:textId="77777777" w:rsidR="00F07329" w:rsidRPr="00C0398C" w:rsidRDefault="00373CEC">
      <w:pPr>
        <w:ind w:left="3242"/>
        <w:rPr>
          <w:rFonts w:asciiTheme="majorHAnsi" w:hAnsiTheme="majorHAnsi"/>
          <w:sz w:val="18"/>
          <w:szCs w:val="18"/>
        </w:rPr>
      </w:pPr>
      <w:r w:rsidRPr="00C0398C">
        <w:rPr>
          <w:rFonts w:asciiTheme="majorHAnsi" w:hAnsiTheme="majorHAnsi"/>
          <w:sz w:val="18"/>
          <w:szCs w:val="18"/>
        </w:rPr>
        <w:pict w14:anchorId="20BE3943">
          <v:shape id="_x0000_i1025" type="#_x0000_t75" style="width:159.9pt;height:122.5pt">
            <v:imagedata r:id="rId9" o:title=""/>
          </v:shape>
        </w:pict>
      </w:r>
    </w:p>
    <w:p w14:paraId="47518CBE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E91287F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1CB50F3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FED58B0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F702CAF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D6EF9C2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5706C8E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5015EB3" w14:textId="77777777" w:rsidR="00F07329" w:rsidRPr="00C0398C" w:rsidRDefault="00F07329">
      <w:pPr>
        <w:spacing w:before="13" w:line="220" w:lineRule="exact"/>
        <w:rPr>
          <w:rFonts w:asciiTheme="majorHAnsi" w:hAnsiTheme="majorHAnsi"/>
        </w:rPr>
      </w:pPr>
    </w:p>
    <w:p w14:paraId="109ACE13" w14:textId="77777777" w:rsidR="00F07329" w:rsidRPr="00C0398C" w:rsidRDefault="00373CEC">
      <w:pPr>
        <w:spacing w:before="33" w:line="274" w:lineRule="auto"/>
        <w:ind w:left="104" w:right="308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eastAsia="Garamond" w:hAnsiTheme="majorHAnsi" w:cs="Garamond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is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cket is 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ended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ve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s a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sta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g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po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t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fo</w:t>
      </w:r>
      <w:r w:rsidRPr="00C0398C">
        <w:rPr>
          <w:rFonts w:asciiTheme="majorHAnsi" w:eastAsia="Garamond" w:hAnsiTheme="majorHAnsi" w:cs="Garamond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g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r im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vi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g your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me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pp</w:t>
      </w:r>
      <w:r w:rsidRPr="00C0398C">
        <w:rPr>
          <w:rFonts w:asciiTheme="majorHAnsi" w:eastAsia="Garamond" w:hAnsiTheme="majorHAnsi" w:cs="Garamond"/>
          <w:sz w:val="24"/>
          <w:szCs w:val="24"/>
        </w:rPr>
        <w:t>li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ed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er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empl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ym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.</w:t>
      </w:r>
    </w:p>
    <w:p w14:paraId="1DE06899" w14:textId="77777777" w:rsidR="00F07329" w:rsidRPr="00C0398C" w:rsidRDefault="00F07329">
      <w:pPr>
        <w:spacing w:before="4" w:line="200" w:lineRule="exact"/>
        <w:rPr>
          <w:rFonts w:asciiTheme="majorHAnsi" w:hAnsiTheme="majorHAnsi"/>
          <w:sz w:val="18"/>
          <w:szCs w:val="18"/>
        </w:rPr>
      </w:pPr>
    </w:p>
    <w:p w14:paraId="45198A2D" w14:textId="77777777" w:rsidR="00F07329" w:rsidRPr="00C0398C" w:rsidRDefault="00373CEC">
      <w:pPr>
        <w:spacing w:line="274" w:lineRule="auto"/>
        <w:ind w:left="104" w:right="1132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z w:val="24"/>
          <w:szCs w:val="24"/>
        </w:rPr>
        <w:t>t 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lu</w:t>
      </w:r>
      <w:r w:rsidRPr="00C0398C">
        <w:rPr>
          <w:rFonts w:asciiTheme="majorHAnsi" w:eastAsia="Garamond" w:hAnsiTheme="majorHAnsi" w:cs="Garamond"/>
          <w:sz w:val="24"/>
          <w:szCs w:val="24"/>
        </w:rPr>
        <w:t>des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>le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t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,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pf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pacing w:val="-5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fo</w:t>
      </w:r>
      <w:r w:rsidRPr="00C0398C">
        <w:rPr>
          <w:rFonts w:asciiTheme="majorHAnsi" w:eastAsia="Garamond" w:hAnsiTheme="majorHAnsi" w:cs="Garamond"/>
          <w:sz w:val="24"/>
          <w:szCs w:val="24"/>
        </w:rPr>
        <w:t>r devel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op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g a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sf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men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.</w:t>
      </w:r>
    </w:p>
    <w:p w14:paraId="7FD6BCF5" w14:textId="77777777" w:rsidR="00F07329" w:rsidRPr="00C0398C" w:rsidRDefault="00F07329">
      <w:pPr>
        <w:spacing w:before="5" w:line="160" w:lineRule="exact"/>
        <w:rPr>
          <w:rFonts w:asciiTheme="majorHAnsi" w:hAnsiTheme="majorHAnsi"/>
          <w:sz w:val="14"/>
          <w:szCs w:val="14"/>
        </w:rPr>
      </w:pPr>
    </w:p>
    <w:p w14:paraId="6C1BF052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6DF7A98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6ED5FC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5140A4D" w14:textId="77777777" w:rsidR="00F07329" w:rsidRPr="00C0398C" w:rsidRDefault="00373CEC">
      <w:pPr>
        <w:spacing w:line="275" w:lineRule="auto"/>
        <w:ind w:left="104" w:right="72"/>
        <w:rPr>
          <w:rFonts w:asciiTheme="majorHAnsi" w:eastAsia="Garamond" w:hAnsiTheme="majorHAnsi" w:cs="Garamond"/>
          <w:sz w:val="24"/>
          <w:szCs w:val="24"/>
        </w:rPr>
        <w:sectPr w:rsidR="00F07329" w:rsidRPr="00C0398C">
          <w:pgSz w:w="12240" w:h="15840"/>
          <w:pgMar w:top="1480" w:right="780" w:bottom="280" w:left="1360" w:header="720" w:footer="720" w:gutter="0"/>
          <w:cols w:space="720"/>
        </w:sectPr>
      </w:pPr>
      <w:r w:rsidRPr="00C0398C">
        <w:rPr>
          <w:rFonts w:asciiTheme="majorHAnsi" w:eastAsia="Garamond" w:hAnsiTheme="majorHAnsi" w:cs="Garamond"/>
          <w:sz w:val="24"/>
          <w:szCs w:val="24"/>
        </w:rPr>
        <w:t>De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Pa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Un</w:t>
      </w:r>
      <w:r w:rsidRPr="00C0398C">
        <w:rPr>
          <w:rFonts w:asciiTheme="majorHAnsi" w:eastAsia="Garamond" w:hAnsiTheme="majorHAnsi" w:cs="Garamond"/>
          <w:sz w:val="24"/>
          <w:szCs w:val="24"/>
        </w:rPr>
        <w:t>ive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’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dv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v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il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z w:val="24"/>
          <w:szCs w:val="24"/>
        </w:rPr>
        <w:t>le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o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9"/>
          <w:sz w:val="24"/>
          <w:szCs w:val="24"/>
        </w:rPr>
        <w:t>k</w:t>
      </w:r>
      <w:r w:rsidRPr="00C0398C">
        <w:rPr>
          <w:rFonts w:asciiTheme="majorHAnsi" w:eastAsia="Garamond" w:hAnsiTheme="majorHAnsi" w:cs="Garamond"/>
          <w:sz w:val="24"/>
          <w:szCs w:val="24"/>
        </w:rPr>
        <w:t>-in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is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ss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t you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h 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g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d/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r im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vi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g your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5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me.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7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qu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t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dvi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gr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ur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lling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Ca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er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t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(</w:t>
      </w:r>
      <w:r w:rsidRPr="00C0398C">
        <w:rPr>
          <w:rFonts w:asciiTheme="majorHAnsi" w:eastAsia="Garamond" w:hAnsiTheme="majorHAnsi" w:cs="Garamond"/>
          <w:sz w:val="24"/>
          <w:szCs w:val="24"/>
        </w:rPr>
        <w:t>3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1</w:t>
      </w:r>
      <w:r w:rsidRPr="00C0398C">
        <w:rPr>
          <w:rFonts w:asciiTheme="majorHAnsi" w:eastAsia="Garamond" w:hAnsiTheme="majorHAnsi" w:cs="Garamond"/>
          <w:sz w:val="24"/>
          <w:szCs w:val="24"/>
        </w:rPr>
        <w:t>2)</w:t>
      </w:r>
      <w:r w:rsidRPr="00C0398C">
        <w:rPr>
          <w:rFonts w:asciiTheme="majorHAnsi" w:eastAsia="Garamond" w:hAnsiTheme="majorHAnsi" w:cs="Garamond"/>
          <w:spacing w:val="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3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6</w:t>
      </w:r>
      <w:r w:rsidRPr="00C0398C">
        <w:rPr>
          <w:rFonts w:asciiTheme="majorHAnsi" w:eastAsia="Garamond" w:hAnsiTheme="majorHAnsi" w:cs="Garamond"/>
          <w:spacing w:val="6"/>
          <w:sz w:val="24"/>
          <w:szCs w:val="24"/>
        </w:rPr>
        <w:t>2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-</w:t>
      </w:r>
      <w:r w:rsidRPr="00C0398C">
        <w:rPr>
          <w:rFonts w:asciiTheme="majorHAnsi" w:eastAsia="Garamond" w:hAnsiTheme="majorHAnsi" w:cs="Garamond"/>
          <w:sz w:val="24"/>
          <w:szCs w:val="24"/>
        </w:rPr>
        <w:t>8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4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37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(</w:t>
      </w:r>
      <w:r w:rsidRPr="00C0398C">
        <w:rPr>
          <w:rFonts w:asciiTheme="majorHAnsi" w:eastAsia="Garamond" w:hAnsiTheme="majorHAnsi" w:cs="Garamond"/>
          <w:sz w:val="24"/>
          <w:szCs w:val="24"/>
        </w:rPr>
        <w:t>Lo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Ca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)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(</w:t>
      </w:r>
      <w:r w:rsidRPr="00C0398C">
        <w:rPr>
          <w:rFonts w:asciiTheme="majorHAnsi" w:eastAsia="Garamond" w:hAnsiTheme="majorHAnsi" w:cs="Garamond"/>
          <w:sz w:val="24"/>
          <w:szCs w:val="24"/>
        </w:rPr>
        <w:t>7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7</w:t>
      </w:r>
      <w:r w:rsidRPr="00C0398C">
        <w:rPr>
          <w:rFonts w:asciiTheme="majorHAnsi" w:eastAsia="Garamond" w:hAnsiTheme="majorHAnsi" w:cs="Garamond"/>
          <w:sz w:val="24"/>
          <w:szCs w:val="24"/>
        </w:rPr>
        <w:t>3)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32</w:t>
      </w:r>
      <w:r w:rsidRPr="00C0398C">
        <w:rPr>
          <w:rFonts w:asciiTheme="majorHAnsi" w:eastAsia="Garamond" w:hAnsiTheme="majorHAnsi" w:cs="Garamond"/>
          <w:spacing w:val="5"/>
          <w:sz w:val="24"/>
          <w:szCs w:val="24"/>
        </w:rPr>
        <w:t>5</w:t>
      </w:r>
      <w:r w:rsidRPr="00C0398C">
        <w:rPr>
          <w:rFonts w:asciiTheme="majorHAnsi" w:eastAsia="Garamond" w:hAnsiTheme="majorHAnsi" w:cs="Garamond"/>
          <w:sz w:val="24"/>
          <w:szCs w:val="24"/>
        </w:rPr>
        <w:t>-7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4</w:t>
      </w:r>
      <w:r w:rsidRPr="00C0398C">
        <w:rPr>
          <w:rFonts w:asciiTheme="majorHAnsi" w:eastAsia="Garamond" w:hAnsiTheme="majorHAnsi" w:cs="Garamond"/>
          <w:sz w:val="24"/>
          <w:szCs w:val="24"/>
        </w:rPr>
        <w:t>31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(</w:t>
      </w:r>
      <w:r w:rsidRPr="00C0398C">
        <w:rPr>
          <w:rFonts w:asciiTheme="majorHAnsi" w:eastAsia="Garamond" w:hAnsiTheme="majorHAnsi" w:cs="Garamond"/>
          <w:sz w:val="24"/>
          <w:szCs w:val="24"/>
        </w:rPr>
        <w:t>Linc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ln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Par</w:t>
      </w:r>
      <w:r w:rsidRPr="00C0398C">
        <w:rPr>
          <w:rFonts w:asciiTheme="majorHAnsi" w:eastAsia="Garamond" w:hAnsiTheme="majorHAnsi" w:cs="Garamond"/>
          <w:sz w:val="24"/>
          <w:szCs w:val="24"/>
        </w:rPr>
        <w:t>k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Ca</w:t>
      </w:r>
      <w:r w:rsidRPr="00C0398C">
        <w:rPr>
          <w:rFonts w:asciiTheme="majorHAnsi" w:eastAsia="Garamond" w:hAnsiTheme="majorHAnsi" w:cs="Garamond"/>
          <w:sz w:val="24"/>
          <w:szCs w:val="24"/>
        </w:rPr>
        <w:t>mpu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)</w:t>
      </w:r>
      <w:r w:rsidRPr="00C0398C">
        <w:rPr>
          <w:rFonts w:asciiTheme="majorHAnsi" w:eastAsia="Garamond" w:hAnsiTheme="majorHAnsi" w:cs="Garamond"/>
          <w:sz w:val="24"/>
          <w:szCs w:val="24"/>
        </w:rPr>
        <w:t>.</w:t>
      </w:r>
    </w:p>
    <w:p w14:paraId="0CDBF914" w14:textId="77777777" w:rsidR="00F07329" w:rsidRPr="00C0398C" w:rsidRDefault="00373CEC">
      <w:pPr>
        <w:spacing w:before="63" w:line="520" w:lineRule="exact"/>
        <w:ind w:left="4089" w:right="3225"/>
        <w:jc w:val="center"/>
        <w:rPr>
          <w:rFonts w:asciiTheme="majorHAnsi" w:eastAsia="Garamond" w:hAnsiTheme="majorHAnsi" w:cs="Garamond"/>
          <w:sz w:val="44"/>
          <w:szCs w:val="44"/>
        </w:rPr>
      </w:pPr>
      <w:r w:rsidRPr="00C0398C">
        <w:rPr>
          <w:rFonts w:asciiTheme="majorHAnsi" w:hAnsiTheme="majorHAnsi"/>
          <w:sz w:val="18"/>
          <w:szCs w:val="18"/>
        </w:rPr>
        <w:lastRenderedPageBreak/>
        <w:pict w14:anchorId="3CA77477">
          <v:shape id="_x0000_s1053" type="#_x0000_t75" style="position:absolute;left:0;text-align:left;margin-left:64.8pt;margin-top:56.2pt;width:504.4pt;height:27pt;z-index:-251666432;mso-position-horizontal-relative:page;mso-position-vertical-relative:page">
            <v:imagedata r:id="rId10" o:title=""/>
            <w10:wrap anchorx="page" anchory="page"/>
          </v:shape>
        </w:pict>
      </w:r>
      <w:r w:rsidRPr="00C0398C">
        <w:rPr>
          <w:rFonts w:asciiTheme="majorHAnsi" w:hAnsiTheme="majorHAnsi"/>
          <w:sz w:val="18"/>
          <w:szCs w:val="18"/>
        </w:rPr>
        <w:pict w14:anchorId="7F2BCAC0">
          <v:shape id="_x0000_s1052" type="#_x0000_t75" style="position:absolute;left:0;text-align:left;margin-left:48.8pt;margin-top:120.6pt;width:536.2pt;height:610.8pt;z-index:-251667456;mso-position-horizontal-relative:page;mso-position-vertical-relative:page">
            <v:imagedata r:id="rId11" o:title=""/>
            <w10:wrap anchorx="page" anchory="page"/>
          </v:shape>
        </w:pic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C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44"/>
          <w:szCs w:val="44"/>
        </w:rPr>
        <w:t>o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nten</w:t>
      </w:r>
      <w:r w:rsidRPr="00C0398C">
        <w:rPr>
          <w:rFonts w:asciiTheme="majorHAnsi" w:eastAsia="Garamond" w:hAnsiTheme="majorHAnsi" w:cs="Garamond"/>
          <w:b/>
          <w:spacing w:val="2"/>
          <w:position w:val="1"/>
          <w:sz w:val="44"/>
          <w:szCs w:val="44"/>
        </w:rPr>
        <w:t>t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s</w:t>
      </w:r>
    </w:p>
    <w:p w14:paraId="6DEF2438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A4D5BC7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4C69644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17F98A6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710125C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E9D4F81" w14:textId="77777777" w:rsidR="00F07329" w:rsidRPr="00C0398C" w:rsidRDefault="00F07329">
      <w:pPr>
        <w:spacing w:line="260" w:lineRule="exact"/>
        <w:rPr>
          <w:rFonts w:asciiTheme="majorHAnsi" w:hAnsiTheme="majorHAnsi"/>
          <w:sz w:val="24"/>
          <w:szCs w:val="24"/>
        </w:rPr>
      </w:pPr>
    </w:p>
    <w:p w14:paraId="33FFD9E9" w14:textId="77777777" w:rsidR="00F07329" w:rsidRPr="00C0398C" w:rsidRDefault="00373CEC">
      <w:pPr>
        <w:spacing w:before="37"/>
        <w:ind w:left="113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.        </w:t>
      </w:r>
      <w:r w:rsidRPr="00C0398C">
        <w:rPr>
          <w:rFonts w:asciiTheme="majorHAnsi" w:eastAsia="Garamond" w:hAnsiTheme="majorHAnsi" w:cs="Garamond"/>
          <w:spacing w:val="43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Fed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Resu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v</w:t>
      </w:r>
      <w:r w:rsidRPr="00C0398C">
        <w:rPr>
          <w:rFonts w:asciiTheme="majorHAnsi" w:eastAsia="Garamond" w:hAnsiTheme="majorHAnsi" w:cs="Garamond"/>
          <w:b/>
          <w:spacing w:val="-4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di</w:t>
      </w:r>
      <w:r w:rsidRPr="00C0398C">
        <w:rPr>
          <w:rFonts w:asciiTheme="majorHAnsi" w:eastAsia="Garamond" w:hAnsiTheme="majorHAnsi" w:cs="Garamond"/>
          <w:b/>
          <w:spacing w:val="-3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io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Resu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z w:val="22"/>
          <w:szCs w:val="22"/>
        </w:rPr>
        <w:t>……………………………….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z w:val="22"/>
          <w:szCs w:val="22"/>
        </w:rPr>
        <w:t>.P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ge 2</w:t>
      </w:r>
    </w:p>
    <w:p w14:paraId="79579582" w14:textId="77777777" w:rsidR="00F07329" w:rsidRPr="00C0398C" w:rsidRDefault="00F07329">
      <w:pPr>
        <w:spacing w:before="10" w:line="260" w:lineRule="exact"/>
        <w:rPr>
          <w:rFonts w:asciiTheme="majorHAnsi" w:hAnsiTheme="majorHAnsi"/>
          <w:sz w:val="24"/>
          <w:szCs w:val="24"/>
        </w:rPr>
      </w:pPr>
    </w:p>
    <w:p w14:paraId="300FA293" w14:textId="77777777" w:rsidR="00F07329" w:rsidRPr="00C0398C" w:rsidRDefault="00373CEC">
      <w:pPr>
        <w:ind w:left="113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II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.       </w:t>
      </w:r>
      <w:r w:rsidRPr="00C0398C">
        <w:rPr>
          <w:rFonts w:asciiTheme="majorHAnsi" w:eastAsia="Garamond" w:hAnsiTheme="majorHAnsi" w:cs="Garamond"/>
          <w:spacing w:val="19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B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est P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ct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z w:val="22"/>
          <w:szCs w:val="22"/>
        </w:rPr>
        <w:t>……….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z w:val="22"/>
          <w:szCs w:val="22"/>
        </w:rPr>
        <w:t>………………</w:t>
      </w:r>
      <w:r w:rsidRPr="00C0398C">
        <w:rPr>
          <w:rFonts w:asciiTheme="majorHAnsi" w:eastAsia="Garamond" w:hAnsiTheme="majorHAnsi" w:cs="Garamond"/>
          <w:spacing w:val="-4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z w:val="22"/>
          <w:szCs w:val="22"/>
        </w:rPr>
        <w:t>…………………………….………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ge 3</w:t>
      </w:r>
    </w:p>
    <w:p w14:paraId="62DCAF1A" w14:textId="77777777" w:rsidR="00F07329" w:rsidRPr="00C0398C" w:rsidRDefault="00F07329">
      <w:pPr>
        <w:spacing w:before="10" w:line="260" w:lineRule="exact"/>
        <w:rPr>
          <w:rFonts w:asciiTheme="majorHAnsi" w:hAnsiTheme="majorHAnsi"/>
          <w:sz w:val="24"/>
          <w:szCs w:val="24"/>
        </w:rPr>
      </w:pPr>
    </w:p>
    <w:p w14:paraId="47366025" w14:textId="77777777" w:rsidR="00F07329" w:rsidRPr="00C0398C" w:rsidRDefault="00373CEC">
      <w:pPr>
        <w:ind w:left="113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III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.     </w:t>
      </w:r>
      <w:r w:rsidRPr="00C0398C">
        <w:rPr>
          <w:rFonts w:asciiTheme="majorHAnsi" w:eastAsia="Garamond" w:hAnsiTheme="majorHAnsi" w:cs="Garamond"/>
          <w:spacing w:val="55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Sta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d Fe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Resu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b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b/>
          <w:spacing w:val="-3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at</w:t>
      </w:r>
      <w:r w:rsidRPr="00C0398C">
        <w:rPr>
          <w:rFonts w:asciiTheme="majorHAnsi" w:eastAsia="Garamond" w:hAnsiTheme="majorHAnsi" w:cs="Garamond"/>
          <w:b/>
          <w:spacing w:val="4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-4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z w:val="22"/>
          <w:szCs w:val="22"/>
        </w:rPr>
        <w:t>……………….……………………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z w:val="22"/>
          <w:szCs w:val="22"/>
        </w:rPr>
        <w:t>.P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ge 4</w:t>
      </w:r>
    </w:p>
    <w:p w14:paraId="0C135445" w14:textId="77777777" w:rsidR="00F07329" w:rsidRPr="00C0398C" w:rsidRDefault="00F07329">
      <w:pPr>
        <w:spacing w:line="160" w:lineRule="exact"/>
        <w:rPr>
          <w:rFonts w:asciiTheme="majorHAnsi" w:hAnsiTheme="majorHAnsi"/>
          <w:sz w:val="16"/>
          <w:szCs w:val="16"/>
        </w:rPr>
      </w:pPr>
    </w:p>
    <w:p w14:paraId="5C9492F6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AD6D48A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EA47E90" w14:textId="77777777" w:rsidR="00F07329" w:rsidRPr="00C0398C" w:rsidRDefault="00373CEC">
      <w:pPr>
        <w:ind w:left="113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.        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Re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su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 xml:space="preserve">s </w:t>
      </w:r>
      <w:r w:rsidRPr="00C0398C">
        <w:rPr>
          <w:rFonts w:asciiTheme="majorHAnsi" w:eastAsia="Garamond" w:hAnsiTheme="majorHAnsi" w:cs="Garamond"/>
          <w:b/>
          <w:spacing w:val="-6"/>
          <w:sz w:val="22"/>
          <w:szCs w:val="22"/>
        </w:rPr>
        <w:t>(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tr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 xml:space="preserve">y 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Le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v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l)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...</w:t>
      </w:r>
      <w:r w:rsidRPr="00C0398C">
        <w:rPr>
          <w:rFonts w:asciiTheme="majorHAnsi" w:eastAsia="Garamond" w:hAnsiTheme="majorHAnsi" w:cs="Garamond"/>
          <w:sz w:val="22"/>
          <w:szCs w:val="22"/>
        </w:rPr>
        <w:t>……</w:t>
      </w:r>
      <w:r w:rsidRPr="00C0398C">
        <w:rPr>
          <w:rFonts w:asciiTheme="majorHAnsi" w:eastAsia="Garamond" w:hAnsiTheme="majorHAnsi" w:cs="Garamond"/>
          <w:spacing w:val="-5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…</w:t>
      </w:r>
      <w:r w:rsidRPr="00C0398C">
        <w:rPr>
          <w:rFonts w:asciiTheme="majorHAnsi" w:eastAsia="Garamond" w:hAnsiTheme="majorHAnsi" w:cs="Garamond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z w:val="22"/>
          <w:szCs w:val="22"/>
        </w:rPr>
        <w:t>.P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ges </w:t>
      </w:r>
      <w:r w:rsidRPr="00C0398C">
        <w:rPr>
          <w:rFonts w:asciiTheme="majorHAnsi" w:eastAsia="Garamond" w:hAnsiTheme="majorHAnsi" w:cs="Garamond"/>
          <w:spacing w:val="4"/>
          <w:sz w:val="22"/>
          <w:szCs w:val="22"/>
        </w:rPr>
        <w:t>5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C0398C">
        <w:rPr>
          <w:rFonts w:asciiTheme="majorHAnsi" w:eastAsia="Garamond" w:hAnsiTheme="majorHAnsi" w:cs="Garamond"/>
          <w:sz w:val="22"/>
          <w:szCs w:val="22"/>
        </w:rPr>
        <w:t>8</w:t>
      </w:r>
    </w:p>
    <w:p w14:paraId="77981846" w14:textId="77777777" w:rsidR="00F07329" w:rsidRPr="00C0398C" w:rsidRDefault="00F07329">
      <w:pPr>
        <w:spacing w:line="160" w:lineRule="exact"/>
        <w:rPr>
          <w:rFonts w:asciiTheme="majorHAnsi" w:hAnsiTheme="majorHAnsi"/>
          <w:sz w:val="16"/>
          <w:szCs w:val="16"/>
        </w:rPr>
      </w:pPr>
    </w:p>
    <w:p w14:paraId="20E83DF4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9D6B52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A2AECAD" w14:textId="77777777" w:rsidR="00F07329" w:rsidRPr="00C0398C" w:rsidRDefault="00373CEC">
      <w:pPr>
        <w:ind w:left="113"/>
        <w:rPr>
          <w:rFonts w:asciiTheme="majorHAnsi" w:eastAsia="Garamond" w:hAnsiTheme="majorHAnsi" w:cs="Garamond"/>
          <w:sz w:val="22"/>
          <w:szCs w:val="22"/>
        </w:rPr>
        <w:sectPr w:rsidR="00F07329" w:rsidRPr="00C0398C">
          <w:footerReference w:type="default" r:id="rId12"/>
          <w:pgSz w:w="12240" w:h="15840"/>
          <w:pgMar w:top="1060" w:right="1700" w:bottom="280" w:left="1280" w:header="0" w:footer="432" w:gutter="0"/>
          <w:cols w:space="720"/>
        </w:sectPr>
      </w:pP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V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.       </w:t>
      </w:r>
      <w:r w:rsidRPr="00C0398C">
        <w:rPr>
          <w:rFonts w:asciiTheme="majorHAnsi" w:eastAsia="Garamond" w:hAnsiTheme="majorHAnsi" w:cs="Garamond"/>
          <w:spacing w:val="23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io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Car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er</w:t>
      </w:r>
      <w:r w:rsidRPr="00C0398C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er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Resu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 Res</w:t>
      </w:r>
      <w:r w:rsidRPr="00C0398C">
        <w:rPr>
          <w:rFonts w:asciiTheme="majorHAnsi" w:eastAsia="Garamond" w:hAnsiTheme="majorHAnsi" w:cs="Garamond"/>
          <w:b/>
          <w:spacing w:val="-5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z w:val="22"/>
          <w:szCs w:val="22"/>
        </w:rPr>
        <w:t>………………………….…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ge</w:t>
      </w:r>
      <w:r w:rsidRPr="00C0398C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9</w:t>
      </w:r>
    </w:p>
    <w:p w14:paraId="7BC6720D" w14:textId="77777777" w:rsidR="00F07329" w:rsidRPr="00C0398C" w:rsidRDefault="00373CEC">
      <w:pPr>
        <w:spacing w:before="47" w:line="520" w:lineRule="exact"/>
        <w:ind w:left="809"/>
        <w:rPr>
          <w:rFonts w:asciiTheme="majorHAnsi" w:eastAsia="Garamond" w:hAnsiTheme="majorHAnsi" w:cs="Garamond"/>
          <w:sz w:val="44"/>
          <w:szCs w:val="44"/>
        </w:rPr>
      </w:pPr>
      <w:r w:rsidRPr="00C0398C">
        <w:rPr>
          <w:rFonts w:asciiTheme="majorHAnsi" w:hAnsiTheme="majorHAnsi"/>
          <w:sz w:val="18"/>
          <w:szCs w:val="18"/>
        </w:rPr>
        <w:lastRenderedPageBreak/>
        <w:pict w14:anchorId="4E0E1991">
          <v:shape id="_x0000_s1051" type="#_x0000_t75" style="position:absolute;left:0;text-align:left;margin-left:51.8pt;margin-top:78.6pt;width:524.2pt;height:686.6pt;z-index:-251663360;mso-position-horizontal-relative:page;mso-position-vertical-relative:page">
            <v:imagedata r:id="rId13" o:title=""/>
            <w10:wrap anchorx="page" anchory="page"/>
          </v:shape>
        </w:pict>
      </w:r>
      <w:r w:rsidRPr="00C0398C">
        <w:rPr>
          <w:rFonts w:asciiTheme="majorHAnsi" w:hAnsiTheme="majorHAnsi"/>
          <w:sz w:val="18"/>
          <w:szCs w:val="18"/>
        </w:rPr>
        <w:pict w14:anchorId="0DF7A639"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51.8pt;margin-top:78.6pt;width:524.2pt;height:686.6pt;z-index:-251665408;mso-position-horizontal-relative:page;mso-position-vertical-relative:page" filled="f" stroked="f">
            <v:textbox inset="0,0,0,0">
              <w:txbxContent>
                <w:p w14:paraId="585223B6" w14:textId="77777777" w:rsidR="00F07329" w:rsidRDefault="00F07329">
                  <w:pPr>
                    <w:spacing w:line="200" w:lineRule="exact"/>
                  </w:pPr>
                </w:p>
                <w:p w14:paraId="6230DAC7" w14:textId="77777777" w:rsidR="00F07329" w:rsidRDefault="00F07329">
                  <w:pPr>
                    <w:spacing w:line="200" w:lineRule="exact"/>
                  </w:pPr>
                </w:p>
                <w:p w14:paraId="0745E015" w14:textId="77777777" w:rsidR="00F07329" w:rsidRDefault="00F07329">
                  <w:pPr>
                    <w:spacing w:line="200" w:lineRule="exact"/>
                  </w:pPr>
                </w:p>
                <w:p w14:paraId="1EB24CAA" w14:textId="77777777" w:rsidR="00F07329" w:rsidRDefault="00F07329">
                  <w:pPr>
                    <w:spacing w:line="200" w:lineRule="exact"/>
                  </w:pPr>
                </w:p>
                <w:p w14:paraId="3933D0BA" w14:textId="77777777" w:rsidR="00F07329" w:rsidRDefault="00F07329">
                  <w:pPr>
                    <w:spacing w:line="200" w:lineRule="exact"/>
                  </w:pPr>
                </w:p>
                <w:p w14:paraId="13DB478A" w14:textId="77777777" w:rsidR="00F07329" w:rsidRDefault="00F07329">
                  <w:pPr>
                    <w:spacing w:line="200" w:lineRule="exact"/>
                  </w:pPr>
                </w:p>
                <w:p w14:paraId="5E54360C" w14:textId="77777777" w:rsidR="00F07329" w:rsidRDefault="00F07329">
                  <w:pPr>
                    <w:spacing w:line="200" w:lineRule="exact"/>
                  </w:pPr>
                </w:p>
                <w:p w14:paraId="5FAA5E0C" w14:textId="77777777" w:rsidR="00F07329" w:rsidRDefault="00F07329">
                  <w:pPr>
                    <w:spacing w:line="200" w:lineRule="exact"/>
                  </w:pPr>
                </w:p>
                <w:p w14:paraId="25E6DD95" w14:textId="77777777" w:rsidR="00F07329" w:rsidRDefault="00F07329">
                  <w:pPr>
                    <w:spacing w:line="200" w:lineRule="exact"/>
                  </w:pPr>
                </w:p>
                <w:p w14:paraId="24CF7433" w14:textId="77777777" w:rsidR="00F07329" w:rsidRDefault="00F07329">
                  <w:pPr>
                    <w:spacing w:line="200" w:lineRule="exact"/>
                  </w:pPr>
                </w:p>
                <w:p w14:paraId="45A97E8D" w14:textId="77777777" w:rsidR="00F07329" w:rsidRDefault="00F07329">
                  <w:pPr>
                    <w:spacing w:line="200" w:lineRule="exact"/>
                  </w:pPr>
                </w:p>
                <w:p w14:paraId="1268BFA4" w14:textId="77777777" w:rsidR="00F07329" w:rsidRDefault="00F07329">
                  <w:pPr>
                    <w:spacing w:line="200" w:lineRule="exact"/>
                  </w:pPr>
                </w:p>
                <w:p w14:paraId="578CB6F1" w14:textId="77777777" w:rsidR="00F07329" w:rsidRDefault="00F07329">
                  <w:pPr>
                    <w:spacing w:line="200" w:lineRule="exact"/>
                  </w:pPr>
                </w:p>
                <w:p w14:paraId="4C531683" w14:textId="77777777" w:rsidR="00F07329" w:rsidRDefault="00F07329">
                  <w:pPr>
                    <w:spacing w:line="200" w:lineRule="exact"/>
                  </w:pPr>
                </w:p>
                <w:p w14:paraId="2A938D10" w14:textId="77777777" w:rsidR="00F07329" w:rsidRDefault="00F07329">
                  <w:pPr>
                    <w:spacing w:line="200" w:lineRule="exact"/>
                  </w:pPr>
                </w:p>
                <w:p w14:paraId="799760BF" w14:textId="77777777" w:rsidR="00F07329" w:rsidRDefault="00F07329">
                  <w:pPr>
                    <w:spacing w:line="200" w:lineRule="exact"/>
                  </w:pPr>
                </w:p>
                <w:p w14:paraId="3F677998" w14:textId="77777777" w:rsidR="00F07329" w:rsidRDefault="00F07329">
                  <w:pPr>
                    <w:spacing w:line="200" w:lineRule="exact"/>
                  </w:pPr>
                </w:p>
                <w:p w14:paraId="7FB09FF2" w14:textId="77777777" w:rsidR="00F07329" w:rsidRDefault="00F07329">
                  <w:pPr>
                    <w:spacing w:line="200" w:lineRule="exact"/>
                  </w:pPr>
                </w:p>
                <w:p w14:paraId="35F4FE0D" w14:textId="77777777" w:rsidR="00F07329" w:rsidRDefault="00F07329">
                  <w:pPr>
                    <w:spacing w:line="200" w:lineRule="exact"/>
                  </w:pPr>
                </w:p>
                <w:p w14:paraId="12C30B5F" w14:textId="77777777" w:rsidR="00F07329" w:rsidRDefault="00F07329">
                  <w:pPr>
                    <w:spacing w:line="200" w:lineRule="exact"/>
                  </w:pPr>
                </w:p>
                <w:p w14:paraId="5F97FC66" w14:textId="77777777" w:rsidR="00F07329" w:rsidRDefault="00F07329">
                  <w:pPr>
                    <w:spacing w:line="200" w:lineRule="exact"/>
                  </w:pPr>
                </w:p>
                <w:p w14:paraId="64BABA6E" w14:textId="77777777" w:rsidR="00F07329" w:rsidRDefault="00F07329">
                  <w:pPr>
                    <w:spacing w:line="200" w:lineRule="exact"/>
                  </w:pPr>
                </w:p>
                <w:p w14:paraId="6A8F04F2" w14:textId="77777777" w:rsidR="00F07329" w:rsidRDefault="00F07329">
                  <w:pPr>
                    <w:spacing w:line="200" w:lineRule="exact"/>
                  </w:pPr>
                </w:p>
                <w:p w14:paraId="0BBDA2D7" w14:textId="77777777" w:rsidR="00F07329" w:rsidRDefault="00F07329">
                  <w:pPr>
                    <w:spacing w:line="200" w:lineRule="exact"/>
                  </w:pPr>
                </w:p>
                <w:p w14:paraId="051CCD4E" w14:textId="77777777" w:rsidR="00F07329" w:rsidRDefault="00F07329">
                  <w:pPr>
                    <w:spacing w:line="200" w:lineRule="exact"/>
                  </w:pPr>
                </w:p>
                <w:p w14:paraId="3CFCC97B" w14:textId="77777777" w:rsidR="00F07329" w:rsidRDefault="00F07329">
                  <w:pPr>
                    <w:spacing w:line="200" w:lineRule="exact"/>
                  </w:pPr>
                </w:p>
                <w:p w14:paraId="48CA4A9A" w14:textId="77777777" w:rsidR="00F07329" w:rsidRDefault="00F07329">
                  <w:pPr>
                    <w:spacing w:line="200" w:lineRule="exact"/>
                  </w:pPr>
                </w:p>
                <w:p w14:paraId="139CC466" w14:textId="77777777" w:rsidR="00F07329" w:rsidRDefault="00F07329">
                  <w:pPr>
                    <w:spacing w:line="200" w:lineRule="exact"/>
                  </w:pPr>
                </w:p>
                <w:p w14:paraId="0027375A" w14:textId="77777777" w:rsidR="00F07329" w:rsidRDefault="00F07329">
                  <w:pPr>
                    <w:spacing w:line="200" w:lineRule="exact"/>
                  </w:pPr>
                </w:p>
                <w:p w14:paraId="7B83374E" w14:textId="77777777" w:rsidR="00F07329" w:rsidRDefault="00F07329">
                  <w:pPr>
                    <w:spacing w:line="200" w:lineRule="exact"/>
                  </w:pPr>
                </w:p>
                <w:p w14:paraId="73EDB3B4" w14:textId="77777777" w:rsidR="00F07329" w:rsidRDefault="00F07329">
                  <w:pPr>
                    <w:spacing w:line="200" w:lineRule="exact"/>
                  </w:pPr>
                </w:p>
                <w:p w14:paraId="0113FF19" w14:textId="77777777" w:rsidR="00F07329" w:rsidRDefault="00F07329">
                  <w:pPr>
                    <w:spacing w:line="200" w:lineRule="exact"/>
                  </w:pPr>
                </w:p>
                <w:p w14:paraId="772E1B8D" w14:textId="77777777" w:rsidR="00F07329" w:rsidRDefault="00F07329">
                  <w:pPr>
                    <w:spacing w:line="200" w:lineRule="exact"/>
                  </w:pPr>
                </w:p>
                <w:p w14:paraId="3EE3D647" w14:textId="77777777" w:rsidR="00F07329" w:rsidRDefault="00F07329">
                  <w:pPr>
                    <w:spacing w:line="200" w:lineRule="exact"/>
                  </w:pPr>
                </w:p>
                <w:p w14:paraId="45A02FF1" w14:textId="77777777" w:rsidR="00F07329" w:rsidRDefault="00F07329">
                  <w:pPr>
                    <w:spacing w:line="200" w:lineRule="exact"/>
                  </w:pPr>
                </w:p>
                <w:p w14:paraId="2D5C1BB3" w14:textId="77777777" w:rsidR="00F07329" w:rsidRDefault="00F07329">
                  <w:pPr>
                    <w:spacing w:line="200" w:lineRule="exact"/>
                  </w:pPr>
                </w:p>
                <w:p w14:paraId="419F7220" w14:textId="77777777" w:rsidR="00F07329" w:rsidRDefault="00F07329">
                  <w:pPr>
                    <w:spacing w:line="200" w:lineRule="exact"/>
                  </w:pPr>
                </w:p>
                <w:p w14:paraId="1CEA1623" w14:textId="77777777" w:rsidR="00F07329" w:rsidRDefault="00F07329">
                  <w:pPr>
                    <w:spacing w:line="200" w:lineRule="exact"/>
                  </w:pPr>
                </w:p>
                <w:p w14:paraId="5B5FEE64" w14:textId="77777777" w:rsidR="00F07329" w:rsidRDefault="00F07329">
                  <w:pPr>
                    <w:spacing w:line="200" w:lineRule="exact"/>
                  </w:pPr>
                </w:p>
                <w:p w14:paraId="0A495C94" w14:textId="77777777" w:rsidR="00F07329" w:rsidRDefault="00F07329">
                  <w:pPr>
                    <w:spacing w:line="200" w:lineRule="exact"/>
                  </w:pPr>
                </w:p>
                <w:p w14:paraId="3B7162F9" w14:textId="77777777" w:rsidR="00F07329" w:rsidRDefault="00F07329">
                  <w:pPr>
                    <w:spacing w:line="200" w:lineRule="exact"/>
                  </w:pPr>
                </w:p>
                <w:p w14:paraId="07EEAFB2" w14:textId="77777777" w:rsidR="00F07329" w:rsidRDefault="00F07329">
                  <w:pPr>
                    <w:spacing w:line="200" w:lineRule="exact"/>
                  </w:pPr>
                </w:p>
                <w:p w14:paraId="6AD6ECD8" w14:textId="77777777" w:rsidR="00F07329" w:rsidRDefault="00F07329">
                  <w:pPr>
                    <w:spacing w:line="200" w:lineRule="exact"/>
                  </w:pPr>
                </w:p>
                <w:p w14:paraId="5249089D" w14:textId="77777777" w:rsidR="00F07329" w:rsidRDefault="00F07329">
                  <w:pPr>
                    <w:spacing w:line="200" w:lineRule="exact"/>
                  </w:pPr>
                </w:p>
                <w:p w14:paraId="56DC4979" w14:textId="77777777" w:rsidR="00F07329" w:rsidRDefault="00F07329">
                  <w:pPr>
                    <w:spacing w:line="200" w:lineRule="exact"/>
                  </w:pPr>
                </w:p>
                <w:p w14:paraId="5BFB8A03" w14:textId="77777777" w:rsidR="00F07329" w:rsidRDefault="00F07329">
                  <w:pPr>
                    <w:spacing w:line="200" w:lineRule="exact"/>
                  </w:pPr>
                </w:p>
                <w:p w14:paraId="5BEA73DF" w14:textId="77777777" w:rsidR="00F07329" w:rsidRDefault="00F07329">
                  <w:pPr>
                    <w:spacing w:line="200" w:lineRule="exact"/>
                  </w:pPr>
                </w:p>
                <w:p w14:paraId="4C6C2999" w14:textId="77777777" w:rsidR="00F07329" w:rsidRDefault="00F07329">
                  <w:pPr>
                    <w:spacing w:line="200" w:lineRule="exact"/>
                  </w:pPr>
                </w:p>
                <w:p w14:paraId="6C84A886" w14:textId="77777777" w:rsidR="00F07329" w:rsidRDefault="00F07329">
                  <w:pPr>
                    <w:spacing w:line="200" w:lineRule="exact"/>
                  </w:pPr>
                </w:p>
                <w:p w14:paraId="384203A2" w14:textId="77777777" w:rsidR="00F07329" w:rsidRDefault="00F07329">
                  <w:pPr>
                    <w:spacing w:line="200" w:lineRule="exact"/>
                  </w:pPr>
                </w:p>
                <w:p w14:paraId="57922781" w14:textId="77777777" w:rsidR="00F07329" w:rsidRDefault="00F07329">
                  <w:pPr>
                    <w:spacing w:line="200" w:lineRule="exact"/>
                  </w:pPr>
                </w:p>
                <w:p w14:paraId="1D026EE9" w14:textId="77777777" w:rsidR="00F07329" w:rsidRDefault="00F07329">
                  <w:pPr>
                    <w:spacing w:line="200" w:lineRule="exact"/>
                  </w:pPr>
                </w:p>
                <w:p w14:paraId="01659B78" w14:textId="77777777" w:rsidR="00F07329" w:rsidRDefault="00F07329">
                  <w:pPr>
                    <w:spacing w:line="200" w:lineRule="exact"/>
                  </w:pPr>
                </w:p>
                <w:p w14:paraId="3209EE43" w14:textId="77777777" w:rsidR="00F07329" w:rsidRDefault="00F07329">
                  <w:pPr>
                    <w:spacing w:line="200" w:lineRule="exact"/>
                  </w:pPr>
                </w:p>
                <w:p w14:paraId="42064580" w14:textId="77777777" w:rsidR="00F07329" w:rsidRDefault="00F07329">
                  <w:pPr>
                    <w:spacing w:line="200" w:lineRule="exact"/>
                  </w:pPr>
                </w:p>
                <w:p w14:paraId="05A51795" w14:textId="77777777" w:rsidR="00F07329" w:rsidRDefault="00F07329">
                  <w:pPr>
                    <w:spacing w:line="200" w:lineRule="exact"/>
                  </w:pPr>
                </w:p>
                <w:p w14:paraId="29866348" w14:textId="77777777" w:rsidR="00F07329" w:rsidRDefault="00F07329">
                  <w:pPr>
                    <w:spacing w:line="200" w:lineRule="exact"/>
                  </w:pPr>
                </w:p>
                <w:p w14:paraId="239B84D2" w14:textId="77777777" w:rsidR="00F07329" w:rsidRDefault="00F07329">
                  <w:pPr>
                    <w:spacing w:line="200" w:lineRule="exact"/>
                  </w:pPr>
                </w:p>
                <w:p w14:paraId="20432097" w14:textId="77777777" w:rsidR="00F07329" w:rsidRDefault="00F07329">
                  <w:pPr>
                    <w:spacing w:line="200" w:lineRule="exact"/>
                  </w:pPr>
                </w:p>
                <w:p w14:paraId="4A461274" w14:textId="77777777" w:rsidR="00F07329" w:rsidRDefault="00F07329">
                  <w:pPr>
                    <w:spacing w:line="200" w:lineRule="exact"/>
                  </w:pPr>
                </w:p>
                <w:p w14:paraId="7D3EBE8F" w14:textId="77777777" w:rsidR="00F07329" w:rsidRDefault="00F07329">
                  <w:pPr>
                    <w:spacing w:line="200" w:lineRule="exact"/>
                  </w:pPr>
                </w:p>
                <w:p w14:paraId="6B216CA8" w14:textId="77777777" w:rsidR="00F07329" w:rsidRDefault="00F07329">
                  <w:pPr>
                    <w:spacing w:line="200" w:lineRule="exact"/>
                  </w:pPr>
                </w:p>
                <w:p w14:paraId="7C525AD8" w14:textId="77777777" w:rsidR="00F07329" w:rsidRDefault="00F07329">
                  <w:pPr>
                    <w:spacing w:line="200" w:lineRule="exact"/>
                  </w:pPr>
                </w:p>
                <w:p w14:paraId="7E740D5F" w14:textId="77777777" w:rsidR="00F07329" w:rsidRDefault="00F07329">
                  <w:pPr>
                    <w:spacing w:line="200" w:lineRule="exact"/>
                  </w:pPr>
                </w:p>
                <w:p w14:paraId="4531EDEC" w14:textId="77777777" w:rsidR="00F07329" w:rsidRDefault="00F07329">
                  <w:pPr>
                    <w:spacing w:line="200" w:lineRule="exact"/>
                  </w:pPr>
                </w:p>
                <w:p w14:paraId="27814CAE" w14:textId="77777777" w:rsidR="00F07329" w:rsidRDefault="00F07329">
                  <w:pPr>
                    <w:spacing w:before="18" w:line="260" w:lineRule="exact"/>
                    <w:rPr>
                      <w:sz w:val="26"/>
                      <w:szCs w:val="26"/>
                    </w:rPr>
                  </w:pPr>
                </w:p>
                <w:p w14:paraId="26676FCD" w14:textId="77777777" w:rsidR="00F07329" w:rsidRDefault="00373CEC">
                  <w:pPr>
                    <w:ind w:left="4994" w:right="5306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Pr="00C0398C">
        <w:rPr>
          <w:rFonts w:asciiTheme="majorHAnsi" w:hAnsiTheme="majorHAnsi"/>
          <w:sz w:val="18"/>
          <w:szCs w:val="18"/>
        </w:rPr>
        <w:pict w14:anchorId="70B08450">
          <v:shape id="_x0000_s1049" type="#_x0000_t75" style="position:absolute;left:0;text-align:left;margin-left:69.8pt;margin-top:35.4pt;width:504.4pt;height:27pt;z-index:-251664384;mso-position-horizontal-relative:page;mso-position-vertical-relative:page">
            <v:imagedata r:id="rId14" o:title=""/>
            <w10:wrap anchorx="page" anchory="page"/>
          </v:shape>
        </w:pic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44"/>
          <w:szCs w:val="44"/>
        </w:rPr>
        <w:t>I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. Fe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d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e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ra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l Res</w:t>
      </w:r>
      <w:r w:rsidRPr="00C0398C">
        <w:rPr>
          <w:rFonts w:asciiTheme="majorHAnsi" w:eastAsia="Garamond" w:hAnsiTheme="majorHAnsi" w:cs="Garamond"/>
          <w:b/>
          <w:spacing w:val="2"/>
          <w:position w:val="1"/>
          <w:sz w:val="44"/>
          <w:szCs w:val="44"/>
        </w:rPr>
        <w:t>u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me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4"/>
          <w:position w:val="1"/>
          <w:sz w:val="44"/>
          <w:szCs w:val="44"/>
        </w:rPr>
        <w:t>v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s. Tr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a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di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44"/>
          <w:szCs w:val="44"/>
        </w:rPr>
        <w:t>t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i</w:t>
      </w:r>
      <w:r w:rsidRPr="00C0398C">
        <w:rPr>
          <w:rFonts w:asciiTheme="majorHAnsi" w:eastAsia="Garamond" w:hAnsiTheme="majorHAnsi" w:cs="Garamond"/>
          <w:b/>
          <w:spacing w:val="2"/>
          <w:position w:val="1"/>
          <w:sz w:val="44"/>
          <w:szCs w:val="44"/>
        </w:rPr>
        <w:t>o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n</w:t>
      </w:r>
      <w:r w:rsidRPr="00C0398C">
        <w:rPr>
          <w:rFonts w:asciiTheme="majorHAnsi" w:eastAsia="Garamond" w:hAnsiTheme="majorHAnsi" w:cs="Garamond"/>
          <w:b/>
          <w:spacing w:val="-3"/>
          <w:position w:val="1"/>
          <w:sz w:val="44"/>
          <w:szCs w:val="44"/>
        </w:rPr>
        <w:t>a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l Res</w:t>
      </w:r>
      <w:r w:rsidRPr="00C0398C">
        <w:rPr>
          <w:rFonts w:asciiTheme="majorHAnsi" w:eastAsia="Garamond" w:hAnsiTheme="majorHAnsi" w:cs="Garamond"/>
          <w:b/>
          <w:spacing w:val="-1"/>
          <w:position w:val="1"/>
          <w:sz w:val="44"/>
          <w:szCs w:val="44"/>
        </w:rPr>
        <w:t>u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me</w:t>
      </w:r>
    </w:p>
    <w:p w14:paraId="07124853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36D4555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209BC05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A7F0C77" w14:textId="77777777" w:rsidR="00F07329" w:rsidRPr="00C0398C" w:rsidRDefault="00F07329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770E2CC9" w14:textId="77777777" w:rsidR="00F07329" w:rsidRPr="00C0398C" w:rsidRDefault="00373CEC">
      <w:pPr>
        <w:spacing w:before="35"/>
        <w:ind w:left="113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gt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: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 xml:space="preserve"> 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pp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ed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er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nsh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r en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tr</w:t>
      </w:r>
      <w:r w:rsidRPr="00C0398C">
        <w:rPr>
          <w:rFonts w:asciiTheme="majorHAnsi" w:eastAsia="Garamond" w:hAnsiTheme="majorHAnsi" w:cs="Garamond"/>
          <w:spacing w:val="6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z w:val="24"/>
          <w:szCs w:val="24"/>
        </w:rPr>
        <w:t>-l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vel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j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,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de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x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t</w:t>
      </w:r>
    </w:p>
    <w:p w14:paraId="75D90916" w14:textId="77777777" w:rsidR="00F07329" w:rsidRPr="00C0398C" w:rsidRDefault="00373CEC">
      <w:pPr>
        <w:spacing w:before="45" w:line="277" w:lineRule="auto"/>
        <w:ind w:left="473" w:right="136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ve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b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f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2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4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z w:val="24"/>
          <w:szCs w:val="24"/>
        </w:rPr>
        <w:t>es</w:t>
      </w:r>
      <w:r w:rsidRPr="00C0398C">
        <w:rPr>
          <w:rFonts w:asciiTheme="majorHAnsi" w:eastAsia="Garamond" w:hAnsiTheme="majorHAnsi" w:cs="Garamond"/>
          <w:spacing w:val="10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er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on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p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. 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is is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vel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de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ta</w:t>
      </w:r>
      <w:r w:rsidRPr="00C0398C">
        <w:rPr>
          <w:rFonts w:asciiTheme="majorHAnsi" w:eastAsia="Garamond" w:hAnsiTheme="majorHAnsi" w:cs="Garamond"/>
          <w:sz w:val="24"/>
          <w:szCs w:val="24"/>
        </w:rPr>
        <w:t>il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q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ed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nfo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t is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ded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a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-5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de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ra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me.</w:t>
      </w:r>
    </w:p>
    <w:p w14:paraId="223E8AC1" w14:textId="77777777" w:rsidR="00F07329" w:rsidRPr="00C0398C" w:rsidRDefault="00F07329">
      <w:pPr>
        <w:spacing w:before="1" w:line="160" w:lineRule="exact"/>
        <w:rPr>
          <w:rFonts w:asciiTheme="majorHAnsi" w:hAnsiTheme="majorHAnsi"/>
          <w:sz w:val="14"/>
          <w:szCs w:val="14"/>
        </w:rPr>
      </w:pPr>
    </w:p>
    <w:p w14:paraId="545DC808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CCFC468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9AE9A08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A57ECFC" w14:textId="77777777" w:rsidR="00F07329" w:rsidRPr="00C0398C" w:rsidRDefault="00373CEC">
      <w:pPr>
        <w:spacing w:line="275" w:lineRule="auto"/>
        <w:ind w:left="473" w:right="68" w:hanging="360"/>
        <w:jc w:val="both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ev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b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b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 xml:space="preserve">l: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n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der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ef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ive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ed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er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</w:t>
      </w:r>
      <w:r w:rsidRPr="00C0398C">
        <w:rPr>
          <w:rFonts w:asciiTheme="majorHAnsi" w:eastAsia="Garamond" w:hAnsiTheme="majorHAnsi" w:cs="Garamond"/>
          <w:spacing w:val="9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you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z w:val="24"/>
          <w:szCs w:val="24"/>
        </w:rPr>
        <w:t>ill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6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 m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2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de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ta</w:t>
      </w:r>
      <w:r w:rsidRPr="00C0398C">
        <w:rPr>
          <w:rFonts w:asciiTheme="majorHAnsi" w:eastAsia="Garamond" w:hAnsiTheme="majorHAnsi" w:cs="Garamond"/>
          <w:sz w:val="24"/>
          <w:szCs w:val="24"/>
        </w:rPr>
        <w:t>il</w:t>
      </w:r>
      <w:r w:rsidRPr="00C0398C">
        <w:rPr>
          <w:rFonts w:asciiTheme="majorHAnsi" w:eastAsia="Garamond" w:hAnsiTheme="majorHAnsi" w:cs="Garamond"/>
          <w:spacing w:val="2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wh</w:t>
      </w:r>
      <w:r w:rsidRPr="00C0398C">
        <w:rPr>
          <w:rFonts w:asciiTheme="majorHAnsi" w:eastAsia="Garamond" w:hAnsiTheme="majorHAnsi" w:cs="Garamond"/>
          <w:sz w:val="24"/>
          <w:szCs w:val="24"/>
        </w:rPr>
        <w:t>en</w:t>
      </w:r>
      <w:r w:rsidRPr="00C0398C">
        <w:rPr>
          <w:rFonts w:asciiTheme="majorHAnsi" w:eastAsia="Garamond" w:hAnsiTheme="majorHAnsi" w:cs="Garamond"/>
          <w:spacing w:val="26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x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pacing w:val="2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yo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2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27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26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>li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sh</w:t>
      </w:r>
      <w:r w:rsidRPr="00C0398C">
        <w:rPr>
          <w:rFonts w:asciiTheme="majorHAnsi" w:eastAsia="Garamond" w:hAnsiTheme="majorHAnsi" w:cs="Garamond"/>
          <w:sz w:val="24"/>
          <w:szCs w:val="24"/>
        </w:rPr>
        <w:t>me</w:t>
      </w:r>
      <w:r w:rsidRPr="00C0398C">
        <w:rPr>
          <w:rFonts w:asciiTheme="majorHAnsi" w:eastAsia="Garamond" w:hAnsiTheme="majorHAnsi" w:cs="Garamond"/>
          <w:spacing w:val="8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27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in</w:t>
      </w:r>
      <w:r w:rsidRPr="00C0398C">
        <w:rPr>
          <w:rFonts w:asciiTheme="majorHAnsi" w:eastAsia="Garamond" w:hAnsiTheme="majorHAnsi" w:cs="Garamond"/>
          <w:spacing w:val="27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z w:val="24"/>
          <w:szCs w:val="24"/>
        </w:rPr>
        <w:t>er</w:t>
      </w:r>
      <w:r w:rsidRPr="00C0398C">
        <w:rPr>
          <w:rFonts w:asciiTheme="majorHAnsi" w:eastAsia="Garamond" w:hAnsiTheme="majorHAnsi" w:cs="Garamond"/>
          <w:spacing w:val="2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7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lly</w:t>
      </w:r>
      <w:r w:rsidRPr="00C0398C">
        <w:rPr>
          <w:rFonts w:asciiTheme="majorHAnsi" w:eastAsia="Garamond" w:hAnsiTheme="majorHAnsi" w:cs="Garamond"/>
          <w:spacing w:val="2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nfo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m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he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mpl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ye</w:t>
      </w:r>
      <w:r w:rsidRPr="00C0398C">
        <w:rPr>
          <w:rFonts w:asciiTheme="majorHAnsi" w:eastAsia="Garamond" w:hAnsiTheme="majorHAnsi" w:cs="Garamond"/>
          <w:sz w:val="24"/>
          <w:szCs w:val="24"/>
        </w:rPr>
        <w:t>r of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r b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k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nd. 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he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ag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his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z w:val="24"/>
          <w:szCs w:val="24"/>
        </w:rPr>
        <w:t>ion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ool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s your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ck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gr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x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.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empl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no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es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a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sp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ic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er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s</w:t>
      </w:r>
      <w:r w:rsidRPr="00C0398C">
        <w:rPr>
          <w:rFonts w:asciiTheme="majorHAnsi" w:eastAsia="Garamond" w:hAnsiTheme="majorHAnsi" w:cs="Garamond"/>
          <w:sz w:val="24"/>
          <w:szCs w:val="24"/>
        </w:rPr>
        <w:t>kill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et in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a j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de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on</w:t>
      </w:r>
      <w:r w:rsidRPr="00C0398C">
        <w:rPr>
          <w:rFonts w:asciiTheme="majorHAnsi" w:eastAsia="Garamond" w:hAnsiTheme="majorHAnsi" w:cs="Garamond"/>
          <w:sz w:val="24"/>
          <w:szCs w:val="24"/>
        </w:rPr>
        <w:t>, m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ke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it is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eflec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ed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o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your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7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me.</w:t>
      </w:r>
    </w:p>
    <w:p w14:paraId="1A2B75B6" w14:textId="77777777" w:rsidR="00F07329" w:rsidRPr="00C0398C" w:rsidRDefault="00F07329">
      <w:pPr>
        <w:spacing w:before="8" w:line="120" w:lineRule="exact"/>
        <w:rPr>
          <w:rFonts w:asciiTheme="majorHAnsi" w:hAnsiTheme="majorHAnsi"/>
          <w:sz w:val="10"/>
          <w:szCs w:val="10"/>
        </w:rPr>
      </w:pPr>
    </w:p>
    <w:p w14:paraId="104F8BD4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6B40D25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4692912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1596F34" w14:textId="77777777" w:rsidR="00F07329" w:rsidRPr="00C0398C" w:rsidRDefault="00373CEC">
      <w:pPr>
        <w:spacing w:line="275" w:lineRule="auto"/>
        <w:ind w:left="473" w:right="67" w:hanging="360"/>
        <w:jc w:val="both"/>
        <w:rPr>
          <w:rFonts w:asciiTheme="majorHAnsi" w:eastAsia="Garamond" w:hAnsiTheme="majorHAnsi" w:cs="Garamond"/>
          <w:sz w:val="24"/>
          <w:szCs w:val="24"/>
        </w:rPr>
        <w:sectPr w:rsidR="00F07329" w:rsidRPr="00C0398C">
          <w:footerReference w:type="default" r:id="rId15"/>
          <w:pgSz w:w="12240" w:h="15840"/>
          <w:pgMar w:top="660" w:right="660" w:bottom="280" w:left="1340" w:header="0" w:footer="0" w:gutter="0"/>
          <w:cols w:space="720"/>
        </w:sectPr>
      </w:pPr>
      <w:r w:rsidRPr="00C0398C">
        <w:rPr>
          <w:rFonts w:asciiTheme="majorHAnsi" w:hAnsiTheme="majorHAnsi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equi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b/>
          <w:spacing w:val="-4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b/>
          <w:spacing w:val="2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In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b/>
          <w:spacing w:val="-3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rm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b/>
          <w:spacing w:val="-3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:</w:t>
      </w:r>
      <w:r w:rsidRPr="00C0398C">
        <w:rPr>
          <w:rFonts w:asciiTheme="majorHAnsi" w:eastAsia="Garamond" w:hAnsiTheme="majorHAnsi" w:cs="Garamond"/>
          <w:b/>
          <w:spacing w:val="2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ed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er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mes</w:t>
      </w:r>
      <w:r w:rsidRPr="00C0398C">
        <w:rPr>
          <w:rFonts w:asciiTheme="majorHAnsi" w:eastAsia="Garamond" w:hAnsiTheme="majorHAnsi" w:cs="Garamond"/>
          <w:spacing w:val="2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q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20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nfo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5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27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ch</w:t>
      </w:r>
      <w:r w:rsidRPr="00C0398C">
        <w:rPr>
          <w:rFonts w:asciiTheme="majorHAnsi" w:eastAsia="Garamond" w:hAnsiTheme="majorHAnsi" w:cs="Garamond"/>
          <w:spacing w:val="2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2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 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2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of</w:t>
      </w:r>
      <w:r w:rsidRPr="00C0398C">
        <w:rPr>
          <w:rFonts w:asciiTheme="majorHAnsi" w:eastAsia="Garamond" w:hAnsiTheme="majorHAnsi" w:cs="Garamond"/>
          <w:spacing w:val="19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20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vi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,</w:t>
      </w:r>
      <w:r w:rsidRPr="00C0398C">
        <w:rPr>
          <w:rFonts w:asciiTheme="majorHAnsi" w:eastAsia="Garamond" w:hAnsiTheme="majorHAnsi" w:cs="Garamond"/>
          <w:spacing w:val="2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ir</w:t>
      </w:r>
      <w:r w:rsidRPr="00C0398C">
        <w:rPr>
          <w:rFonts w:asciiTheme="majorHAnsi" w:eastAsia="Garamond" w:hAnsiTheme="majorHAnsi" w:cs="Garamond"/>
          <w:spacing w:val="20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20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z w:val="24"/>
          <w:szCs w:val="24"/>
        </w:rPr>
        <w:t>io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,</w:t>
      </w:r>
      <w:r w:rsidRPr="00C0398C">
        <w:rPr>
          <w:rFonts w:asciiTheme="majorHAnsi" w:eastAsia="Garamond" w:hAnsiTheme="majorHAnsi" w:cs="Garamond"/>
          <w:spacing w:val="20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20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ag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2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or</w:t>
      </w:r>
      <w:r w:rsidRPr="00C0398C">
        <w:rPr>
          <w:rFonts w:asciiTheme="majorHAnsi" w:eastAsia="Garamond" w:hAnsiTheme="majorHAnsi" w:cs="Garamond"/>
          <w:spacing w:val="20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z w:val="24"/>
          <w:szCs w:val="24"/>
        </w:rPr>
        <w:t>,</w:t>
      </w:r>
      <w:r w:rsidRPr="00C0398C">
        <w:rPr>
          <w:rFonts w:asciiTheme="majorHAnsi" w:eastAsia="Garamond" w:hAnsiTheme="majorHAnsi" w:cs="Garamond"/>
          <w:spacing w:val="27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he</w:t>
      </w:r>
      <w:r w:rsidRPr="00C0398C">
        <w:rPr>
          <w:rFonts w:asciiTheme="majorHAnsi" w:eastAsia="Garamond" w:hAnsiTheme="majorHAnsi" w:cs="Garamond"/>
          <w:spacing w:val="2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nt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ur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ked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er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k,</w:t>
      </w:r>
      <w:r w:rsidRPr="00C0398C">
        <w:rPr>
          <w:rFonts w:asciiTheme="majorHAnsi" w:eastAsia="Garamond" w:hAnsiTheme="majorHAnsi" w:cs="Garamond"/>
          <w:spacing w:val="6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on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your empl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ym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t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6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,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7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d end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z w:val="24"/>
          <w:szCs w:val="24"/>
        </w:rPr>
        <w:t>es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os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pos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ns</w:t>
      </w:r>
      <w:r w:rsidRPr="00C0398C">
        <w:rPr>
          <w:rFonts w:asciiTheme="majorHAnsi" w:eastAsia="Garamond" w:hAnsiTheme="majorHAnsi" w:cs="Garamond"/>
          <w:sz w:val="24"/>
          <w:szCs w:val="24"/>
        </w:rPr>
        <w:t>.</w:t>
      </w:r>
    </w:p>
    <w:p w14:paraId="3F0C0BA9" w14:textId="77777777" w:rsidR="00F07329" w:rsidRPr="00C0398C" w:rsidRDefault="00373CEC">
      <w:pPr>
        <w:spacing w:before="54" w:line="520" w:lineRule="exact"/>
        <w:ind w:left="3322"/>
        <w:rPr>
          <w:rFonts w:asciiTheme="majorHAnsi" w:eastAsia="Garamond" w:hAnsiTheme="majorHAnsi" w:cs="Garamond"/>
          <w:sz w:val="44"/>
          <w:szCs w:val="44"/>
        </w:rPr>
      </w:pPr>
      <w:r w:rsidRPr="00C0398C">
        <w:rPr>
          <w:rFonts w:asciiTheme="majorHAnsi" w:hAnsiTheme="majorHAnsi"/>
          <w:sz w:val="18"/>
          <w:szCs w:val="18"/>
        </w:rPr>
        <w:lastRenderedPageBreak/>
        <w:pict w14:anchorId="3ED0E653">
          <v:shape id="_x0000_s1048" type="#_x0000_t75" style="position:absolute;left:0;text-align:left;margin-left:52.8pt;margin-top:36.8pt;width:521.2pt;height:42pt;z-index:-251661312;mso-position-horizontal-relative:page;mso-position-vertical-relative:page">
            <v:imagedata r:id="rId16" o:title=""/>
            <w10:wrap anchorx="page" anchory="page"/>
          </v:shape>
        </w:pict>
      </w:r>
      <w:r w:rsidRPr="00C0398C">
        <w:rPr>
          <w:rFonts w:asciiTheme="majorHAnsi" w:hAnsiTheme="majorHAnsi"/>
          <w:sz w:val="18"/>
          <w:szCs w:val="18"/>
        </w:rPr>
        <w:pict w14:anchorId="6F20E254">
          <v:shape id="_x0000_s1047" type="#_x0000_t75" style="position:absolute;left:0;text-align:left;margin-left:45.2pt;margin-top:93pt;width:530.8pt;height:657.4pt;z-index:-251662336;mso-position-horizontal-relative:page;mso-position-vertical-relative:page">
            <v:imagedata r:id="rId17" o:title=""/>
            <w10:wrap anchorx="page" anchory="page"/>
          </v:shape>
        </w:pict>
      </w:r>
      <w:r w:rsidRPr="00C0398C">
        <w:rPr>
          <w:rFonts w:asciiTheme="majorHAnsi" w:eastAsia="Garamond" w:hAnsiTheme="majorHAnsi" w:cs="Garamond"/>
          <w:b/>
          <w:spacing w:val="2"/>
          <w:position w:val="1"/>
          <w:sz w:val="44"/>
          <w:szCs w:val="44"/>
        </w:rPr>
        <w:t>II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. B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e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st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44"/>
          <w:szCs w:val="44"/>
        </w:rPr>
        <w:t xml:space="preserve"> 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Pr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a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ct</w:t>
      </w:r>
      <w:r w:rsidRPr="00C0398C">
        <w:rPr>
          <w:rFonts w:asciiTheme="majorHAnsi" w:eastAsia="Garamond" w:hAnsiTheme="majorHAnsi" w:cs="Garamond"/>
          <w:b/>
          <w:spacing w:val="2"/>
          <w:position w:val="1"/>
          <w:sz w:val="44"/>
          <w:szCs w:val="44"/>
        </w:rPr>
        <w:t>i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c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e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s</w:t>
      </w:r>
    </w:p>
    <w:p w14:paraId="4C283034" w14:textId="77777777" w:rsidR="00F07329" w:rsidRPr="00C0398C" w:rsidRDefault="00F07329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3CCE249D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B5F8030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9C59385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BB9263E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8FCD298" w14:textId="77777777" w:rsidR="00F07329" w:rsidRPr="00C0398C" w:rsidRDefault="00373CEC">
      <w:pPr>
        <w:spacing w:before="35"/>
        <w:ind w:left="117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hAnsiTheme="majorHAnsi"/>
          <w:sz w:val="24"/>
          <w:szCs w:val="24"/>
        </w:rPr>
        <w:t xml:space="preserve"> </w:t>
      </w:r>
      <w:r w:rsidRPr="00C0398C">
        <w:rPr>
          <w:rFonts w:asciiTheme="majorHAnsi" w:hAnsiTheme="majorHAnsi"/>
          <w:spacing w:val="4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spacing w:val="3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cle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b/>
          <w:spacing w:val="29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b/>
          <w:spacing w:val="3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b/>
          <w:spacing w:val="-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b/>
          <w:spacing w:val="-3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 xml:space="preserve">se: </w:t>
      </w:r>
      <w:r w:rsidRPr="00C0398C">
        <w:rPr>
          <w:rFonts w:asciiTheme="majorHAnsi" w:eastAsia="Garamond" w:hAnsiTheme="majorHAnsi" w:cs="Garamond"/>
          <w:b/>
          <w:spacing w:val="6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ug</w:t>
      </w:r>
      <w:r w:rsidRPr="00C0398C">
        <w:rPr>
          <w:rFonts w:asciiTheme="majorHAnsi" w:eastAsia="Garamond" w:hAnsiTheme="majorHAnsi" w:cs="Garamond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30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you</w:t>
      </w:r>
      <w:r w:rsidRPr="00C0398C">
        <w:rPr>
          <w:rFonts w:asciiTheme="majorHAnsi" w:eastAsia="Garamond" w:hAnsiTheme="majorHAnsi" w:cs="Garamond"/>
          <w:spacing w:val="29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sho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ld</w:t>
      </w:r>
      <w:r w:rsidRPr="00C0398C">
        <w:rPr>
          <w:rFonts w:asciiTheme="majorHAnsi" w:eastAsia="Garamond" w:hAnsiTheme="majorHAnsi" w:cs="Garamond"/>
          <w:spacing w:val="30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29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ug</w:t>
      </w:r>
      <w:r w:rsidRPr="00C0398C">
        <w:rPr>
          <w:rFonts w:asciiTheme="majorHAnsi" w:eastAsia="Garamond" w:hAnsiTheme="majorHAnsi" w:cs="Garamond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30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in</w:t>
      </w:r>
      <w:r w:rsidRPr="00C0398C">
        <w:rPr>
          <w:rFonts w:asciiTheme="majorHAnsi" w:eastAsia="Garamond" w:hAnsiTheme="majorHAnsi" w:cs="Garamond"/>
          <w:spacing w:val="30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your</w:t>
      </w:r>
      <w:r w:rsidRPr="00C0398C">
        <w:rPr>
          <w:rFonts w:asciiTheme="majorHAnsi" w:eastAsia="Garamond" w:hAnsiTheme="majorHAnsi" w:cs="Garamond"/>
          <w:spacing w:val="28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</w:t>
      </w:r>
      <w:r w:rsidRPr="00C0398C">
        <w:rPr>
          <w:rFonts w:asciiTheme="majorHAnsi" w:eastAsia="Garamond" w:hAnsiTheme="majorHAnsi" w:cs="Garamond"/>
          <w:spacing w:val="29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you</w:t>
      </w:r>
      <w:r w:rsidRPr="00C0398C">
        <w:rPr>
          <w:rFonts w:asciiTheme="majorHAnsi" w:eastAsia="Garamond" w:hAnsiTheme="majorHAnsi" w:cs="Garamond"/>
          <w:spacing w:val="29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sho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ld</w:t>
      </w:r>
    </w:p>
    <w:p w14:paraId="0627E24C" w14:textId="77777777" w:rsidR="00F07329" w:rsidRPr="00C0398C" w:rsidRDefault="00373CEC">
      <w:pPr>
        <w:spacing w:before="45"/>
        <w:ind w:left="477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eastAsia="Garamond" w:hAnsiTheme="majorHAnsi" w:cs="Garamond"/>
          <w:sz w:val="24"/>
          <w:szCs w:val="24"/>
        </w:rPr>
        <w:t xml:space="preserve">not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ta</w:t>
      </w:r>
      <w:r w:rsidRPr="00C0398C">
        <w:rPr>
          <w:rFonts w:asciiTheme="majorHAnsi" w:eastAsia="Garamond" w:hAnsiTheme="majorHAnsi" w:cs="Garamond"/>
          <w:sz w:val="24"/>
          <w:szCs w:val="24"/>
        </w:rPr>
        <w:t>ke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or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ce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e</w:t>
      </w:r>
      <w:r w:rsidRPr="00C0398C">
        <w:rPr>
          <w:rFonts w:asciiTheme="majorHAnsi" w:eastAsia="Garamond" w:hAnsiTheme="majorHAnsi" w:cs="Garamond"/>
          <w:sz w:val="24"/>
          <w:szCs w:val="24"/>
        </w:rPr>
        <w:t>xpl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in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om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hing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it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be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do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7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on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.</w:t>
      </w:r>
    </w:p>
    <w:p w14:paraId="43211F41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8B8C971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414E32C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05BD0C7" w14:textId="77777777" w:rsidR="00F07329" w:rsidRPr="00C0398C" w:rsidRDefault="00F07329">
      <w:pPr>
        <w:spacing w:before="11" w:line="200" w:lineRule="exact"/>
        <w:rPr>
          <w:rFonts w:asciiTheme="majorHAnsi" w:hAnsiTheme="majorHAnsi"/>
          <w:sz w:val="18"/>
          <w:szCs w:val="18"/>
        </w:rPr>
      </w:pPr>
    </w:p>
    <w:p w14:paraId="5D6501D6" w14:textId="77777777" w:rsidR="00F07329" w:rsidRPr="00C0398C" w:rsidRDefault="00373CEC">
      <w:pPr>
        <w:spacing w:line="273" w:lineRule="auto"/>
        <w:ind w:left="477" w:right="100" w:hanging="360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dd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ress</w:t>
      </w:r>
      <w:r w:rsidRPr="00C0398C">
        <w:rPr>
          <w:rFonts w:asciiTheme="majorHAnsi" w:eastAsia="Garamond" w:hAnsiTheme="majorHAnsi" w:cs="Garamond"/>
          <w:b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 xml:space="preserve">ll 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er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b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 xml:space="preserve">me: </w:t>
      </w:r>
      <w:r w:rsidRPr="00C0398C">
        <w:rPr>
          <w:rFonts w:asciiTheme="majorHAnsi" w:eastAsia="Garamond" w:hAnsiTheme="majorHAnsi" w:cs="Garamond"/>
          <w:b/>
          <w:spacing w:val="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your 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k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ke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dd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em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your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me.</w:t>
      </w:r>
    </w:p>
    <w:p w14:paraId="07045AA5" w14:textId="77777777" w:rsidR="00F07329" w:rsidRPr="00C0398C" w:rsidRDefault="00F07329">
      <w:pPr>
        <w:spacing w:before="8" w:line="160" w:lineRule="exact"/>
        <w:rPr>
          <w:rFonts w:asciiTheme="majorHAnsi" w:hAnsiTheme="majorHAnsi"/>
          <w:sz w:val="14"/>
          <w:szCs w:val="14"/>
        </w:rPr>
      </w:pPr>
    </w:p>
    <w:p w14:paraId="4D161D05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46421AE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06CFA62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FCE6A34" w14:textId="77777777" w:rsidR="00F07329" w:rsidRPr="00C0398C" w:rsidRDefault="00373CEC">
      <w:pPr>
        <w:spacing w:line="275" w:lineRule="auto"/>
        <w:ind w:left="477" w:right="131" w:hanging="360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Ame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b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re</w:t>
      </w:r>
      <w:r w:rsidRPr="00C0398C">
        <w:rPr>
          <w:rFonts w:asciiTheme="majorHAnsi" w:eastAsia="Garamond" w:hAnsiTheme="majorHAnsi" w:cs="Garamond"/>
          <w:b/>
          <w:spacing w:val="-4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me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 xml:space="preserve">to </w:t>
      </w:r>
      <w:r w:rsidRPr="00C0398C">
        <w:rPr>
          <w:rFonts w:asciiTheme="majorHAnsi" w:eastAsia="Garamond" w:hAnsiTheme="majorHAnsi" w:cs="Garamond"/>
          <w:b/>
          <w:spacing w:val="-5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3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si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ti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 xml:space="preserve">: </w:t>
      </w:r>
      <w:r w:rsidRPr="00C0398C">
        <w:rPr>
          <w:rFonts w:asciiTheme="majorHAnsi" w:eastAsia="Garamond" w:hAnsiTheme="majorHAnsi" w:cs="Garamond"/>
          <w:b/>
          <w:spacing w:val="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you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oss</w:t>
      </w:r>
      <w:r w:rsidRPr="00C0398C">
        <w:rPr>
          <w:rFonts w:asciiTheme="majorHAnsi" w:eastAsia="Garamond" w:hAnsiTheme="majorHAnsi" w:cs="Garamond"/>
          <w:spacing w:val="-5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s a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kill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et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t you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ld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e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z w:val="24"/>
          <w:szCs w:val="24"/>
        </w:rPr>
        <w:t>ene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r di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ly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z w:val="24"/>
          <w:szCs w:val="24"/>
        </w:rPr>
        <w:t>es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p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you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pp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,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u 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di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it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n your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me.</w:t>
      </w:r>
    </w:p>
    <w:p w14:paraId="4CCD163F" w14:textId="77777777" w:rsidR="00F07329" w:rsidRPr="00C0398C" w:rsidRDefault="00F07329">
      <w:pPr>
        <w:spacing w:before="5" w:line="160" w:lineRule="exact"/>
        <w:rPr>
          <w:rFonts w:asciiTheme="majorHAnsi" w:hAnsiTheme="majorHAnsi"/>
          <w:sz w:val="14"/>
          <w:szCs w:val="14"/>
        </w:rPr>
      </w:pPr>
    </w:p>
    <w:p w14:paraId="72DB420E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08204C0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FD28B7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90FF50E" w14:textId="77777777" w:rsidR="00F07329" w:rsidRPr="00C0398C" w:rsidRDefault="00373CEC">
      <w:pPr>
        <w:spacing w:line="273" w:lineRule="auto"/>
        <w:ind w:left="477" w:right="937" w:hanging="360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Hi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li</w:t>
      </w:r>
      <w:r w:rsidRPr="00C0398C">
        <w:rPr>
          <w:rFonts w:asciiTheme="majorHAnsi" w:eastAsia="Garamond" w:hAnsiTheme="majorHAnsi" w:cs="Garamond"/>
          <w:b/>
          <w:spacing w:val="-3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b/>
          <w:spacing w:val="-1"/>
          <w:sz w:val="24"/>
          <w:szCs w:val="24"/>
        </w:rPr>
        <w:t>k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b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b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stre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b/>
          <w:spacing w:val="-4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b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wi</w:t>
      </w:r>
      <w:r w:rsidRPr="00C0398C">
        <w:rPr>
          <w:rFonts w:asciiTheme="majorHAnsi" w:eastAsia="Garamond" w:hAnsiTheme="majorHAnsi" w:cs="Garamond"/>
          <w:b/>
          <w:spacing w:val="-4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b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ex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b/>
          <w:spacing w:val="-4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le</w:t>
      </w:r>
      <w:r w:rsidRPr="00C0398C">
        <w:rPr>
          <w:rFonts w:asciiTheme="majorHAnsi" w:eastAsia="Garamond" w:hAnsiTheme="majorHAnsi" w:cs="Garamond"/>
          <w:b/>
          <w:spacing w:val="-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 xml:space="preserve">: </w:t>
      </w:r>
      <w:r w:rsidRPr="00C0398C">
        <w:rPr>
          <w:rFonts w:asciiTheme="majorHAnsi" w:eastAsia="Garamond" w:hAnsiTheme="majorHAnsi" w:cs="Garamond"/>
          <w:b/>
          <w:spacing w:val="10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ke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vide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sp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ic 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x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>le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o</w:t>
      </w:r>
      <w:r w:rsidRPr="00C0398C">
        <w:rPr>
          <w:rFonts w:asciiTheme="majorHAnsi" w:eastAsia="Garamond" w:hAnsiTheme="majorHAnsi" w:cs="Garamond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you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lly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ilized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a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cu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kill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.</w:t>
      </w:r>
    </w:p>
    <w:p w14:paraId="24390E9A" w14:textId="77777777" w:rsidR="00F07329" w:rsidRPr="00C0398C" w:rsidRDefault="00F07329">
      <w:pPr>
        <w:spacing w:before="7" w:line="160" w:lineRule="exact"/>
        <w:rPr>
          <w:rFonts w:asciiTheme="majorHAnsi" w:hAnsiTheme="majorHAnsi"/>
          <w:sz w:val="14"/>
          <w:szCs w:val="14"/>
        </w:rPr>
      </w:pPr>
    </w:p>
    <w:p w14:paraId="3BF1EEBB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B604C08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851AF6A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0C34D8E" w14:textId="77777777" w:rsidR="00F07329" w:rsidRPr="00C0398C" w:rsidRDefault="00373CEC">
      <w:pPr>
        <w:spacing w:line="275" w:lineRule="auto"/>
        <w:ind w:left="477" w:right="87" w:hanging="360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b/>
          <w:spacing w:val="-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sist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en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wi</w:t>
      </w:r>
      <w:r w:rsidRPr="00C0398C">
        <w:rPr>
          <w:rFonts w:asciiTheme="majorHAnsi" w:eastAsia="Garamond" w:hAnsiTheme="majorHAnsi" w:cs="Garamond"/>
          <w:b/>
          <w:spacing w:val="-3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b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b/>
          <w:spacing w:val="-3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rm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 xml:space="preserve">t: </w:t>
      </w:r>
      <w:r w:rsidRPr="00C0398C">
        <w:rPr>
          <w:rFonts w:asciiTheme="majorHAnsi" w:eastAsia="Garamond" w:hAnsiTheme="majorHAnsi" w:cs="Garamond"/>
          <w:b/>
          <w:spacing w:val="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-5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s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ld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ta</w:t>
      </w:r>
      <w:r w:rsidRPr="00C0398C">
        <w:rPr>
          <w:rFonts w:asciiTheme="majorHAnsi" w:eastAsia="Garamond" w:hAnsiTheme="majorHAnsi" w:cs="Garamond"/>
          <w:sz w:val="24"/>
          <w:szCs w:val="24"/>
        </w:rPr>
        <w:t>in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a co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ns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ent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t in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ds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ont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iz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,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ont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,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nd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ion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pl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ce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nt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1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t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he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qu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kly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nd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ily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eview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your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me.</w:t>
      </w:r>
    </w:p>
    <w:p w14:paraId="5F82DE1B" w14:textId="77777777" w:rsidR="00F07329" w:rsidRPr="00C0398C" w:rsidRDefault="00F07329">
      <w:pPr>
        <w:spacing w:before="8" w:line="160" w:lineRule="exact"/>
        <w:rPr>
          <w:rFonts w:asciiTheme="majorHAnsi" w:hAnsiTheme="majorHAnsi"/>
          <w:sz w:val="14"/>
          <w:szCs w:val="14"/>
        </w:rPr>
      </w:pPr>
    </w:p>
    <w:p w14:paraId="3A8FA161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32ED6F0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6F880B8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66EC9EB" w14:textId="77777777" w:rsidR="00F07329" w:rsidRPr="00C0398C" w:rsidRDefault="00373CEC">
      <w:pPr>
        <w:spacing w:line="273" w:lineRule="auto"/>
        <w:ind w:left="477" w:right="210" w:hanging="360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In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cl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ud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a c</w:t>
      </w:r>
      <w:r w:rsidRPr="00C0398C">
        <w:rPr>
          <w:rFonts w:asciiTheme="majorHAnsi" w:eastAsia="Garamond" w:hAnsiTheme="majorHAnsi" w:cs="Garamond"/>
          <w:b/>
          <w:spacing w:val="-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ver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let</w:t>
      </w:r>
      <w:r w:rsidRPr="00C0398C">
        <w:rPr>
          <w:rFonts w:asciiTheme="majorHAnsi" w:eastAsia="Garamond" w:hAnsiTheme="majorHAnsi" w:cs="Garamond"/>
          <w:b/>
          <w:spacing w:val="-3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er:</w:t>
      </w:r>
      <w:r w:rsidRPr="00C0398C">
        <w:rPr>
          <w:rFonts w:asciiTheme="majorHAnsi" w:eastAsia="Garamond" w:hAnsiTheme="majorHAnsi" w:cs="Garamond"/>
          <w:b/>
          <w:spacing w:val="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is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z w:val="24"/>
          <w:szCs w:val="24"/>
        </w:rPr>
        <w:t>ill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z w:val="24"/>
          <w:szCs w:val="24"/>
        </w:rPr>
        <w:t>ive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empl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r even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wh</w:t>
      </w:r>
      <w:r w:rsidRPr="00C0398C">
        <w:rPr>
          <w:rFonts w:asciiTheme="majorHAnsi" w:eastAsia="Garamond" w:hAnsiTheme="majorHAnsi" w:cs="Garamond"/>
          <w:spacing w:val="-5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t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q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ed in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pp</w:t>
      </w:r>
      <w:r w:rsidRPr="00C0398C">
        <w:rPr>
          <w:rFonts w:asciiTheme="majorHAnsi" w:eastAsia="Garamond" w:hAnsiTheme="majorHAnsi" w:cs="Garamond"/>
          <w:sz w:val="24"/>
          <w:szCs w:val="24"/>
        </w:rPr>
        <w:t>li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.</w:t>
      </w:r>
    </w:p>
    <w:p w14:paraId="03450342" w14:textId="77777777" w:rsidR="00F07329" w:rsidRPr="00C0398C" w:rsidRDefault="00F07329">
      <w:pPr>
        <w:spacing w:before="8" w:line="160" w:lineRule="exact"/>
        <w:rPr>
          <w:rFonts w:asciiTheme="majorHAnsi" w:hAnsiTheme="majorHAnsi"/>
          <w:sz w:val="14"/>
          <w:szCs w:val="14"/>
        </w:rPr>
      </w:pPr>
    </w:p>
    <w:p w14:paraId="099AA803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D2C34F1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3F7AE58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FE86EBD" w14:textId="77777777" w:rsidR="00F07329" w:rsidRPr="00C0398C" w:rsidRDefault="00373CEC">
      <w:pPr>
        <w:spacing w:line="273" w:lineRule="auto"/>
        <w:ind w:left="477" w:right="466" w:hanging="360"/>
        <w:rPr>
          <w:rFonts w:asciiTheme="majorHAnsi" w:eastAsia="Garamond" w:hAnsiTheme="majorHAnsi" w:cs="Garamond"/>
          <w:sz w:val="24"/>
          <w:szCs w:val="24"/>
        </w:rPr>
        <w:sectPr w:rsidR="00F07329" w:rsidRPr="00C0398C">
          <w:footerReference w:type="default" r:id="rId18"/>
          <w:pgSz w:w="12240" w:h="15840"/>
          <w:pgMar w:top="680" w:right="680" w:bottom="280" w:left="1200" w:header="0" w:footer="432" w:gutter="0"/>
          <w:cols w:space="720"/>
        </w:sectPr>
      </w:pPr>
      <w:r w:rsidRPr="00C0398C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 xml:space="preserve">No 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cr</w:t>
      </w:r>
      <w:r w:rsidRPr="00C0398C">
        <w:rPr>
          <w:rFonts w:asciiTheme="majorHAnsi" w:eastAsia="Garamond" w:hAnsiTheme="majorHAnsi" w:cs="Garamond"/>
          <w:b/>
          <w:spacing w:val="-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yms: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Do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t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on</w:t>
      </w:r>
      <w:r w:rsidRPr="00C0398C">
        <w:rPr>
          <w:rFonts w:asciiTheme="majorHAnsi" w:eastAsia="Garamond" w:hAnsiTheme="majorHAnsi" w:cs="Garamond"/>
          <w:sz w:val="24"/>
          <w:szCs w:val="24"/>
        </w:rPr>
        <w:t>yms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your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me. 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you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t 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lu</w:t>
      </w:r>
      <w:r w:rsidRPr="00C0398C">
        <w:rPr>
          <w:rFonts w:asciiTheme="majorHAnsi" w:eastAsia="Garamond" w:hAnsiTheme="majorHAnsi" w:cs="Garamond"/>
          <w:sz w:val="24"/>
          <w:szCs w:val="24"/>
        </w:rPr>
        <w:t>de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on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9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e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f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ll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me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o</w:t>
      </w:r>
      <w:r w:rsidRPr="00C0398C">
        <w:rPr>
          <w:rFonts w:asciiTheme="majorHAnsi" w:eastAsia="Garamond" w:hAnsiTheme="majorHAnsi" w:cs="Garamond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on</w:t>
      </w:r>
      <w:r w:rsidRPr="00C0398C">
        <w:rPr>
          <w:rFonts w:asciiTheme="majorHAnsi" w:eastAsia="Garamond" w:hAnsiTheme="majorHAnsi" w:cs="Garamond"/>
          <w:sz w:val="24"/>
          <w:szCs w:val="24"/>
        </w:rPr>
        <w:t>ym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b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g </w:t>
      </w:r>
      <w:r w:rsidRPr="00C0398C">
        <w:rPr>
          <w:rFonts w:asciiTheme="majorHAnsi" w:eastAsia="Garamond" w:hAnsiTheme="majorHAnsi" w:cs="Garamond"/>
          <w:spacing w:val="-5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ed.</w:t>
      </w:r>
    </w:p>
    <w:p w14:paraId="12ED3CE1" w14:textId="424E245C" w:rsidR="00F07329" w:rsidRPr="00C0398C" w:rsidRDefault="00373CEC">
      <w:pPr>
        <w:spacing w:before="54"/>
        <w:ind w:left="1776" w:right="1396"/>
        <w:jc w:val="center"/>
        <w:rPr>
          <w:rFonts w:asciiTheme="majorHAnsi" w:eastAsia="Garamond" w:hAnsiTheme="majorHAnsi" w:cs="Garamond"/>
          <w:sz w:val="36"/>
          <w:szCs w:val="36"/>
        </w:rPr>
      </w:pPr>
      <w:r w:rsidRPr="00C0398C">
        <w:rPr>
          <w:rFonts w:asciiTheme="majorHAnsi" w:hAnsiTheme="majorHAnsi"/>
          <w:sz w:val="14"/>
          <w:szCs w:val="14"/>
        </w:rPr>
        <w:lastRenderedPageBreak/>
        <w:pict w14:anchorId="648BBE37">
          <v:shape id="_x0000_s1045" type="#_x0000_t75" style="position:absolute;left:0;text-align:left;margin-left:20.4pt;margin-top:32.8pt;width:584.8pt;height:27pt;z-index:-251659264;mso-position-horizontal-relative:page;mso-position-vertical-relative:page">
            <v:imagedata r:id="rId19" o:title=""/>
            <w10:wrap anchorx="page" anchory="page"/>
          </v:shape>
        </w:pict>
      </w:r>
      <w:r w:rsidRPr="00C0398C">
        <w:rPr>
          <w:rFonts w:asciiTheme="majorHAnsi" w:hAnsiTheme="majorHAnsi"/>
          <w:sz w:val="14"/>
          <w:szCs w:val="14"/>
        </w:rPr>
        <w:pict w14:anchorId="600D1F8B">
          <v:shape id="_x0000_s1044" type="#_x0000_t202" style="position:absolute;left:0;text-align:left;margin-left:20.4pt;margin-top:71.4pt;width:575.8pt;height:684.5pt;z-index:-251660288;mso-position-horizontal-relative:page;mso-position-vertical-relative:page" filled="f" stroked="f">
            <v:textbox inset="0,0,0,0">
              <w:txbxContent>
                <w:p w14:paraId="444F5BED" w14:textId="77777777" w:rsidR="00F07329" w:rsidRDefault="00F07329">
                  <w:pPr>
                    <w:spacing w:line="200" w:lineRule="exact"/>
                  </w:pPr>
                </w:p>
                <w:p w14:paraId="33867C86" w14:textId="77777777" w:rsidR="00F07329" w:rsidRDefault="00F07329">
                  <w:pPr>
                    <w:spacing w:line="200" w:lineRule="exact"/>
                  </w:pPr>
                </w:p>
                <w:p w14:paraId="4963E9F6" w14:textId="77777777" w:rsidR="00F07329" w:rsidRDefault="00F07329">
                  <w:pPr>
                    <w:spacing w:line="200" w:lineRule="exact"/>
                  </w:pPr>
                </w:p>
                <w:p w14:paraId="19134E92" w14:textId="77777777" w:rsidR="00F07329" w:rsidRDefault="00F07329">
                  <w:pPr>
                    <w:spacing w:line="200" w:lineRule="exact"/>
                  </w:pPr>
                </w:p>
                <w:p w14:paraId="14BA0677" w14:textId="77777777" w:rsidR="00F07329" w:rsidRDefault="00F07329">
                  <w:pPr>
                    <w:spacing w:line="200" w:lineRule="exact"/>
                  </w:pPr>
                </w:p>
                <w:p w14:paraId="3F96CB63" w14:textId="77777777" w:rsidR="00F07329" w:rsidRDefault="00F07329">
                  <w:pPr>
                    <w:spacing w:line="200" w:lineRule="exact"/>
                  </w:pPr>
                </w:p>
                <w:p w14:paraId="17056BBC" w14:textId="77777777" w:rsidR="00F07329" w:rsidRDefault="00F07329">
                  <w:pPr>
                    <w:spacing w:line="200" w:lineRule="exact"/>
                  </w:pPr>
                </w:p>
                <w:p w14:paraId="4602CBCF" w14:textId="77777777" w:rsidR="00F07329" w:rsidRDefault="00F07329">
                  <w:pPr>
                    <w:spacing w:line="200" w:lineRule="exact"/>
                  </w:pPr>
                </w:p>
                <w:p w14:paraId="7451AD19" w14:textId="77777777" w:rsidR="00F07329" w:rsidRDefault="00F07329">
                  <w:pPr>
                    <w:spacing w:line="200" w:lineRule="exact"/>
                  </w:pPr>
                </w:p>
                <w:p w14:paraId="7C6A7D4F" w14:textId="77777777" w:rsidR="00F07329" w:rsidRDefault="00F07329">
                  <w:pPr>
                    <w:spacing w:line="200" w:lineRule="exact"/>
                  </w:pPr>
                </w:p>
                <w:p w14:paraId="1C5628D3" w14:textId="77777777" w:rsidR="00F07329" w:rsidRDefault="00F07329">
                  <w:pPr>
                    <w:spacing w:line="200" w:lineRule="exact"/>
                  </w:pPr>
                </w:p>
                <w:p w14:paraId="3068FA80" w14:textId="77777777" w:rsidR="00F07329" w:rsidRDefault="00F07329">
                  <w:pPr>
                    <w:spacing w:line="200" w:lineRule="exact"/>
                  </w:pPr>
                </w:p>
                <w:p w14:paraId="465EBDCB" w14:textId="77777777" w:rsidR="00F07329" w:rsidRDefault="00F07329">
                  <w:pPr>
                    <w:spacing w:line="200" w:lineRule="exact"/>
                  </w:pPr>
                </w:p>
                <w:p w14:paraId="3BA3DE8D" w14:textId="77777777" w:rsidR="00F07329" w:rsidRDefault="00F07329">
                  <w:pPr>
                    <w:spacing w:line="200" w:lineRule="exact"/>
                  </w:pPr>
                </w:p>
                <w:p w14:paraId="189D9DD8" w14:textId="77777777" w:rsidR="00F07329" w:rsidRDefault="00F07329">
                  <w:pPr>
                    <w:spacing w:line="200" w:lineRule="exact"/>
                  </w:pPr>
                </w:p>
                <w:p w14:paraId="71BD1A0B" w14:textId="77777777" w:rsidR="00F07329" w:rsidRDefault="00F07329">
                  <w:pPr>
                    <w:spacing w:line="200" w:lineRule="exact"/>
                  </w:pPr>
                </w:p>
                <w:p w14:paraId="7E9D0922" w14:textId="77777777" w:rsidR="00F07329" w:rsidRDefault="00F07329">
                  <w:pPr>
                    <w:spacing w:line="200" w:lineRule="exact"/>
                  </w:pPr>
                </w:p>
                <w:p w14:paraId="69746857" w14:textId="77777777" w:rsidR="00F07329" w:rsidRDefault="00F07329">
                  <w:pPr>
                    <w:spacing w:line="200" w:lineRule="exact"/>
                  </w:pPr>
                </w:p>
                <w:p w14:paraId="31D3CFB6" w14:textId="77777777" w:rsidR="00F07329" w:rsidRDefault="00F07329">
                  <w:pPr>
                    <w:spacing w:line="200" w:lineRule="exact"/>
                  </w:pPr>
                </w:p>
                <w:p w14:paraId="25D4477E" w14:textId="77777777" w:rsidR="00F07329" w:rsidRDefault="00F07329">
                  <w:pPr>
                    <w:spacing w:line="200" w:lineRule="exact"/>
                  </w:pPr>
                </w:p>
                <w:p w14:paraId="5BC78676" w14:textId="77777777" w:rsidR="00F07329" w:rsidRDefault="00F07329">
                  <w:pPr>
                    <w:spacing w:line="200" w:lineRule="exact"/>
                  </w:pPr>
                </w:p>
                <w:p w14:paraId="107E46F8" w14:textId="77777777" w:rsidR="00F07329" w:rsidRDefault="00F07329">
                  <w:pPr>
                    <w:spacing w:line="200" w:lineRule="exact"/>
                  </w:pPr>
                </w:p>
                <w:p w14:paraId="5775535C" w14:textId="77777777" w:rsidR="00F07329" w:rsidRDefault="00F07329">
                  <w:pPr>
                    <w:spacing w:line="200" w:lineRule="exact"/>
                  </w:pPr>
                </w:p>
                <w:p w14:paraId="4B0BE443" w14:textId="77777777" w:rsidR="00F07329" w:rsidRDefault="00F07329">
                  <w:pPr>
                    <w:spacing w:line="200" w:lineRule="exact"/>
                  </w:pPr>
                </w:p>
                <w:p w14:paraId="2240B123" w14:textId="77777777" w:rsidR="00F07329" w:rsidRDefault="00F07329">
                  <w:pPr>
                    <w:spacing w:line="200" w:lineRule="exact"/>
                  </w:pPr>
                </w:p>
                <w:p w14:paraId="26D85A8B" w14:textId="77777777" w:rsidR="00F07329" w:rsidRDefault="00F07329">
                  <w:pPr>
                    <w:spacing w:line="200" w:lineRule="exact"/>
                  </w:pPr>
                </w:p>
                <w:p w14:paraId="55163D45" w14:textId="77777777" w:rsidR="00F07329" w:rsidRDefault="00F07329">
                  <w:pPr>
                    <w:spacing w:line="200" w:lineRule="exact"/>
                  </w:pPr>
                </w:p>
                <w:p w14:paraId="51395170" w14:textId="77777777" w:rsidR="00F07329" w:rsidRDefault="00F07329">
                  <w:pPr>
                    <w:spacing w:line="200" w:lineRule="exact"/>
                  </w:pPr>
                </w:p>
                <w:p w14:paraId="1EF61992" w14:textId="77777777" w:rsidR="00F07329" w:rsidRDefault="00F07329">
                  <w:pPr>
                    <w:spacing w:line="200" w:lineRule="exact"/>
                  </w:pPr>
                </w:p>
                <w:p w14:paraId="623FAE62" w14:textId="77777777" w:rsidR="00F07329" w:rsidRDefault="00F07329">
                  <w:pPr>
                    <w:spacing w:line="200" w:lineRule="exact"/>
                  </w:pPr>
                </w:p>
                <w:p w14:paraId="4011D638" w14:textId="77777777" w:rsidR="00F07329" w:rsidRDefault="00F07329">
                  <w:pPr>
                    <w:spacing w:line="200" w:lineRule="exact"/>
                  </w:pPr>
                </w:p>
                <w:p w14:paraId="0753FC69" w14:textId="77777777" w:rsidR="00F07329" w:rsidRDefault="00F07329">
                  <w:pPr>
                    <w:spacing w:line="200" w:lineRule="exact"/>
                  </w:pPr>
                </w:p>
                <w:p w14:paraId="3C07085C" w14:textId="77777777" w:rsidR="00F07329" w:rsidRDefault="00F07329">
                  <w:pPr>
                    <w:spacing w:line="200" w:lineRule="exact"/>
                  </w:pPr>
                </w:p>
                <w:p w14:paraId="74D87E72" w14:textId="77777777" w:rsidR="00F07329" w:rsidRDefault="00F07329">
                  <w:pPr>
                    <w:spacing w:line="200" w:lineRule="exact"/>
                  </w:pPr>
                </w:p>
                <w:p w14:paraId="3077D121" w14:textId="77777777" w:rsidR="00F07329" w:rsidRDefault="00F07329">
                  <w:pPr>
                    <w:spacing w:line="200" w:lineRule="exact"/>
                  </w:pPr>
                </w:p>
                <w:p w14:paraId="7F9EA03F" w14:textId="77777777" w:rsidR="00F07329" w:rsidRDefault="00F07329">
                  <w:pPr>
                    <w:spacing w:line="200" w:lineRule="exact"/>
                  </w:pPr>
                </w:p>
                <w:p w14:paraId="0376991C" w14:textId="77777777" w:rsidR="00F07329" w:rsidRDefault="00F07329">
                  <w:pPr>
                    <w:spacing w:line="200" w:lineRule="exact"/>
                  </w:pPr>
                </w:p>
                <w:p w14:paraId="77DC8356" w14:textId="77777777" w:rsidR="00F07329" w:rsidRDefault="00F07329">
                  <w:pPr>
                    <w:spacing w:line="200" w:lineRule="exact"/>
                  </w:pPr>
                </w:p>
                <w:p w14:paraId="61A774F9" w14:textId="77777777" w:rsidR="00F07329" w:rsidRDefault="00F07329">
                  <w:pPr>
                    <w:spacing w:line="200" w:lineRule="exact"/>
                  </w:pPr>
                </w:p>
                <w:p w14:paraId="703F62AD" w14:textId="77777777" w:rsidR="00F07329" w:rsidRDefault="00F07329">
                  <w:pPr>
                    <w:spacing w:line="200" w:lineRule="exact"/>
                  </w:pPr>
                </w:p>
                <w:p w14:paraId="4AB9681B" w14:textId="77777777" w:rsidR="00F07329" w:rsidRDefault="00F07329">
                  <w:pPr>
                    <w:spacing w:line="200" w:lineRule="exact"/>
                  </w:pPr>
                </w:p>
                <w:p w14:paraId="45DBA4F5" w14:textId="77777777" w:rsidR="00F07329" w:rsidRDefault="00F07329">
                  <w:pPr>
                    <w:spacing w:line="200" w:lineRule="exact"/>
                  </w:pPr>
                </w:p>
                <w:p w14:paraId="165419FB" w14:textId="77777777" w:rsidR="00F07329" w:rsidRDefault="00F07329">
                  <w:pPr>
                    <w:spacing w:line="200" w:lineRule="exact"/>
                  </w:pPr>
                </w:p>
                <w:p w14:paraId="337576E5" w14:textId="77777777" w:rsidR="00F07329" w:rsidRDefault="00F07329">
                  <w:pPr>
                    <w:spacing w:line="200" w:lineRule="exact"/>
                  </w:pPr>
                </w:p>
                <w:p w14:paraId="3C5EF852" w14:textId="77777777" w:rsidR="00F07329" w:rsidRDefault="00F07329">
                  <w:pPr>
                    <w:spacing w:line="200" w:lineRule="exact"/>
                  </w:pPr>
                </w:p>
                <w:p w14:paraId="2269466B" w14:textId="77777777" w:rsidR="00F07329" w:rsidRDefault="00F07329">
                  <w:pPr>
                    <w:spacing w:line="200" w:lineRule="exact"/>
                  </w:pPr>
                </w:p>
                <w:p w14:paraId="3BBF4E8A" w14:textId="77777777" w:rsidR="00F07329" w:rsidRDefault="00F07329">
                  <w:pPr>
                    <w:spacing w:line="200" w:lineRule="exact"/>
                  </w:pPr>
                </w:p>
                <w:p w14:paraId="3534CB8A" w14:textId="77777777" w:rsidR="00F07329" w:rsidRDefault="00F07329">
                  <w:pPr>
                    <w:spacing w:line="200" w:lineRule="exact"/>
                  </w:pPr>
                </w:p>
                <w:p w14:paraId="45714AF1" w14:textId="77777777" w:rsidR="00F07329" w:rsidRDefault="00F07329">
                  <w:pPr>
                    <w:spacing w:line="200" w:lineRule="exact"/>
                  </w:pPr>
                </w:p>
                <w:p w14:paraId="2654E947" w14:textId="77777777" w:rsidR="00F07329" w:rsidRDefault="00F07329">
                  <w:pPr>
                    <w:spacing w:line="200" w:lineRule="exact"/>
                  </w:pPr>
                </w:p>
                <w:p w14:paraId="22860796" w14:textId="77777777" w:rsidR="00F07329" w:rsidRDefault="00F07329">
                  <w:pPr>
                    <w:spacing w:line="200" w:lineRule="exact"/>
                  </w:pPr>
                </w:p>
                <w:p w14:paraId="0ADDC137" w14:textId="77777777" w:rsidR="00F07329" w:rsidRDefault="00F07329">
                  <w:pPr>
                    <w:spacing w:line="200" w:lineRule="exact"/>
                  </w:pPr>
                </w:p>
                <w:p w14:paraId="784A0589" w14:textId="77777777" w:rsidR="00F07329" w:rsidRDefault="00F07329">
                  <w:pPr>
                    <w:spacing w:line="200" w:lineRule="exact"/>
                  </w:pPr>
                </w:p>
                <w:p w14:paraId="4AC35F91" w14:textId="77777777" w:rsidR="00F07329" w:rsidRDefault="00F07329">
                  <w:pPr>
                    <w:spacing w:line="200" w:lineRule="exact"/>
                  </w:pPr>
                </w:p>
                <w:p w14:paraId="44360ED3" w14:textId="77777777" w:rsidR="00F07329" w:rsidRDefault="00F07329">
                  <w:pPr>
                    <w:spacing w:line="200" w:lineRule="exact"/>
                  </w:pPr>
                </w:p>
                <w:p w14:paraId="68E383A0" w14:textId="77777777" w:rsidR="00F07329" w:rsidRDefault="00F07329">
                  <w:pPr>
                    <w:spacing w:line="200" w:lineRule="exact"/>
                  </w:pPr>
                </w:p>
                <w:p w14:paraId="7B3D7C32" w14:textId="77777777" w:rsidR="00F07329" w:rsidRDefault="00F07329">
                  <w:pPr>
                    <w:spacing w:line="200" w:lineRule="exact"/>
                  </w:pPr>
                </w:p>
                <w:p w14:paraId="00D279A9" w14:textId="77777777" w:rsidR="00F07329" w:rsidRDefault="00F07329">
                  <w:pPr>
                    <w:spacing w:line="200" w:lineRule="exact"/>
                  </w:pPr>
                </w:p>
                <w:p w14:paraId="259206A9" w14:textId="77777777" w:rsidR="00F07329" w:rsidRDefault="00F07329">
                  <w:pPr>
                    <w:spacing w:line="200" w:lineRule="exact"/>
                  </w:pPr>
                </w:p>
                <w:p w14:paraId="6E16590F" w14:textId="77777777" w:rsidR="00F07329" w:rsidRDefault="00F07329">
                  <w:pPr>
                    <w:spacing w:line="200" w:lineRule="exact"/>
                  </w:pPr>
                </w:p>
                <w:p w14:paraId="6A638DB8" w14:textId="77777777" w:rsidR="00F07329" w:rsidRDefault="00F07329">
                  <w:pPr>
                    <w:spacing w:line="200" w:lineRule="exact"/>
                  </w:pPr>
                </w:p>
                <w:p w14:paraId="0840B86B" w14:textId="77777777" w:rsidR="00F07329" w:rsidRDefault="00F07329">
                  <w:pPr>
                    <w:spacing w:line="200" w:lineRule="exact"/>
                  </w:pPr>
                </w:p>
                <w:p w14:paraId="35EF9BEA" w14:textId="77777777" w:rsidR="00F07329" w:rsidRDefault="00F07329">
                  <w:pPr>
                    <w:spacing w:line="200" w:lineRule="exact"/>
                  </w:pPr>
                </w:p>
                <w:p w14:paraId="443D3EF1" w14:textId="77777777" w:rsidR="00F07329" w:rsidRDefault="00F07329">
                  <w:pPr>
                    <w:spacing w:line="200" w:lineRule="exact"/>
                  </w:pPr>
                </w:p>
                <w:p w14:paraId="7CA482B5" w14:textId="77777777" w:rsidR="00F07329" w:rsidRDefault="00F07329">
                  <w:pPr>
                    <w:spacing w:line="200" w:lineRule="exact"/>
                  </w:pPr>
                </w:p>
                <w:p w14:paraId="4E374DD1" w14:textId="77777777" w:rsidR="00F07329" w:rsidRDefault="00F07329">
                  <w:pPr>
                    <w:spacing w:line="200" w:lineRule="exact"/>
                  </w:pPr>
                </w:p>
                <w:p w14:paraId="3AB132B4" w14:textId="77777777" w:rsidR="00F07329" w:rsidRDefault="00F07329">
                  <w:pPr>
                    <w:spacing w:before="2" w:line="220" w:lineRule="exact"/>
                    <w:rPr>
                      <w:sz w:val="22"/>
                      <w:szCs w:val="22"/>
                    </w:rPr>
                  </w:pPr>
                </w:p>
                <w:p w14:paraId="3AF2ECD2" w14:textId="77777777" w:rsidR="00F07329" w:rsidRDefault="00373CEC">
                  <w:pPr>
                    <w:ind w:left="5622" w:right="5710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Pr="00C0398C">
        <w:rPr>
          <w:rFonts w:asciiTheme="majorHAnsi" w:eastAsia="Garamond" w:hAnsiTheme="majorHAnsi" w:cs="Garamond"/>
          <w:b/>
          <w:spacing w:val="1"/>
          <w:sz w:val="36"/>
          <w:szCs w:val="36"/>
        </w:rPr>
        <w:t>III</w:t>
      </w:r>
      <w:r w:rsidRPr="00C0398C">
        <w:rPr>
          <w:rFonts w:asciiTheme="majorHAnsi" w:eastAsia="Garamond" w:hAnsiTheme="majorHAnsi" w:cs="Garamond"/>
          <w:b/>
          <w:sz w:val="36"/>
          <w:szCs w:val="36"/>
        </w:rPr>
        <w:t>. Stan</w:t>
      </w:r>
      <w:r w:rsidRPr="00C0398C">
        <w:rPr>
          <w:rFonts w:asciiTheme="majorHAnsi" w:eastAsia="Garamond" w:hAnsiTheme="majorHAnsi" w:cs="Garamond"/>
          <w:b/>
          <w:spacing w:val="-2"/>
          <w:sz w:val="36"/>
          <w:szCs w:val="36"/>
        </w:rPr>
        <w:t>d</w:t>
      </w:r>
      <w:r w:rsidRPr="00C0398C">
        <w:rPr>
          <w:rFonts w:asciiTheme="majorHAnsi" w:eastAsia="Garamond" w:hAnsiTheme="majorHAnsi" w:cs="Garamond"/>
          <w:b/>
          <w:sz w:val="36"/>
          <w:szCs w:val="36"/>
        </w:rPr>
        <w:t>a</w:t>
      </w:r>
      <w:r w:rsidRPr="00C0398C">
        <w:rPr>
          <w:rFonts w:asciiTheme="majorHAnsi" w:eastAsia="Garamond" w:hAnsiTheme="majorHAnsi" w:cs="Garamond"/>
          <w:b/>
          <w:spacing w:val="-2"/>
          <w:sz w:val="36"/>
          <w:szCs w:val="36"/>
        </w:rPr>
        <w:t>r</w:t>
      </w:r>
      <w:r w:rsidRPr="00C0398C">
        <w:rPr>
          <w:rFonts w:asciiTheme="majorHAnsi" w:eastAsia="Garamond" w:hAnsiTheme="majorHAnsi" w:cs="Garamond"/>
          <w:b/>
          <w:sz w:val="36"/>
          <w:szCs w:val="36"/>
        </w:rPr>
        <w:t>d Fede</w:t>
      </w:r>
      <w:r w:rsidRPr="00C0398C">
        <w:rPr>
          <w:rFonts w:asciiTheme="majorHAnsi" w:eastAsia="Garamond" w:hAnsiTheme="majorHAnsi" w:cs="Garamond"/>
          <w:b/>
          <w:spacing w:val="2"/>
          <w:sz w:val="36"/>
          <w:szCs w:val="36"/>
        </w:rPr>
        <w:t>r</w:t>
      </w:r>
      <w:r w:rsidRPr="00C0398C">
        <w:rPr>
          <w:rFonts w:asciiTheme="majorHAnsi" w:eastAsia="Garamond" w:hAnsiTheme="majorHAnsi" w:cs="Garamond"/>
          <w:b/>
          <w:sz w:val="36"/>
          <w:szCs w:val="36"/>
        </w:rPr>
        <w:t>al</w:t>
      </w:r>
      <w:r w:rsidRPr="00C0398C">
        <w:rPr>
          <w:rFonts w:asciiTheme="majorHAnsi" w:eastAsia="Garamond" w:hAnsiTheme="majorHAnsi" w:cs="Garamond"/>
          <w:b/>
          <w:spacing w:val="-3"/>
          <w:sz w:val="36"/>
          <w:szCs w:val="36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sz w:val="36"/>
          <w:szCs w:val="36"/>
        </w:rPr>
        <w:t>R</w:t>
      </w:r>
      <w:r w:rsidRPr="00C0398C">
        <w:rPr>
          <w:rFonts w:asciiTheme="majorHAnsi" w:eastAsia="Garamond" w:hAnsiTheme="majorHAnsi" w:cs="Garamond"/>
          <w:b/>
          <w:sz w:val="36"/>
          <w:szCs w:val="36"/>
        </w:rPr>
        <w:t>esu</w:t>
      </w:r>
      <w:r w:rsidRPr="00C0398C">
        <w:rPr>
          <w:rFonts w:asciiTheme="majorHAnsi" w:eastAsia="Garamond" w:hAnsiTheme="majorHAnsi" w:cs="Garamond"/>
          <w:b/>
          <w:spacing w:val="-2"/>
          <w:sz w:val="36"/>
          <w:szCs w:val="36"/>
        </w:rPr>
        <w:t>m</w:t>
      </w:r>
      <w:r w:rsidRPr="00C0398C">
        <w:rPr>
          <w:rFonts w:asciiTheme="majorHAnsi" w:eastAsia="Garamond" w:hAnsiTheme="majorHAnsi" w:cs="Garamond"/>
          <w:b/>
          <w:sz w:val="36"/>
          <w:szCs w:val="36"/>
        </w:rPr>
        <w:t xml:space="preserve">e </w:t>
      </w:r>
      <w:r w:rsidRPr="00C0398C">
        <w:rPr>
          <w:rFonts w:asciiTheme="majorHAnsi" w:eastAsia="Garamond" w:hAnsiTheme="majorHAnsi" w:cs="Garamond"/>
          <w:b/>
          <w:spacing w:val="1"/>
          <w:sz w:val="36"/>
          <w:szCs w:val="36"/>
        </w:rPr>
        <w:t>T</w:t>
      </w:r>
      <w:r w:rsidRPr="00C0398C">
        <w:rPr>
          <w:rFonts w:asciiTheme="majorHAnsi" w:eastAsia="Garamond" w:hAnsiTheme="majorHAnsi" w:cs="Garamond"/>
          <w:b/>
          <w:sz w:val="36"/>
          <w:szCs w:val="36"/>
        </w:rPr>
        <w:t>e</w:t>
      </w:r>
      <w:r w:rsidRPr="00C0398C">
        <w:rPr>
          <w:rFonts w:asciiTheme="majorHAnsi" w:eastAsia="Garamond" w:hAnsiTheme="majorHAnsi" w:cs="Garamond"/>
          <w:b/>
          <w:spacing w:val="3"/>
          <w:sz w:val="36"/>
          <w:szCs w:val="36"/>
        </w:rPr>
        <w:t>m</w:t>
      </w:r>
      <w:r w:rsidRPr="00C0398C">
        <w:rPr>
          <w:rFonts w:asciiTheme="majorHAnsi" w:eastAsia="Garamond" w:hAnsiTheme="majorHAnsi" w:cs="Garamond"/>
          <w:b/>
          <w:sz w:val="36"/>
          <w:szCs w:val="36"/>
        </w:rPr>
        <w:t>pl</w:t>
      </w:r>
      <w:r w:rsidRPr="00C0398C">
        <w:rPr>
          <w:rFonts w:asciiTheme="majorHAnsi" w:eastAsia="Garamond" w:hAnsiTheme="majorHAnsi" w:cs="Garamond"/>
          <w:b/>
          <w:spacing w:val="-3"/>
          <w:sz w:val="36"/>
          <w:szCs w:val="36"/>
        </w:rPr>
        <w:t>a</w:t>
      </w:r>
      <w:r w:rsidRPr="00C0398C">
        <w:rPr>
          <w:rFonts w:asciiTheme="majorHAnsi" w:eastAsia="Garamond" w:hAnsiTheme="majorHAnsi" w:cs="Garamond"/>
          <w:b/>
          <w:spacing w:val="6"/>
          <w:sz w:val="36"/>
          <w:szCs w:val="36"/>
        </w:rPr>
        <w:t>t</w:t>
      </w:r>
      <w:r w:rsidRPr="00C0398C">
        <w:rPr>
          <w:rFonts w:asciiTheme="majorHAnsi" w:eastAsia="Garamond" w:hAnsiTheme="majorHAnsi" w:cs="Garamond"/>
          <w:b/>
          <w:sz w:val="36"/>
          <w:szCs w:val="36"/>
        </w:rPr>
        <w:t>e</w:t>
      </w:r>
    </w:p>
    <w:p w14:paraId="32452CBA" w14:textId="77777777" w:rsidR="00F07329" w:rsidRPr="00C0398C" w:rsidRDefault="00F07329">
      <w:pPr>
        <w:spacing w:before="14" w:line="220" w:lineRule="exact"/>
        <w:rPr>
          <w:rFonts w:asciiTheme="majorHAnsi" w:hAnsiTheme="majorHAnsi"/>
        </w:rPr>
      </w:pPr>
    </w:p>
    <w:p w14:paraId="22D19CC3" w14:textId="77777777" w:rsidR="00F07329" w:rsidRPr="00C0398C" w:rsidRDefault="00373CEC" w:rsidP="00C0398C">
      <w:pPr>
        <w:ind w:right="4255"/>
        <w:rPr>
          <w:rFonts w:asciiTheme="majorHAnsi" w:eastAsia="Garamond" w:hAnsiTheme="majorHAnsi" w:cs="Garamond"/>
          <w:sz w:val="28"/>
          <w:szCs w:val="28"/>
        </w:rPr>
      </w:pPr>
      <w:r w:rsidRPr="00C0398C">
        <w:rPr>
          <w:rFonts w:asciiTheme="majorHAnsi" w:eastAsia="Garamond" w:hAnsiTheme="majorHAnsi" w:cs="Garamond"/>
          <w:sz w:val="28"/>
          <w:szCs w:val="28"/>
        </w:rPr>
        <w:t>F</w:t>
      </w:r>
      <w:r w:rsidRPr="00C0398C">
        <w:rPr>
          <w:rFonts w:asciiTheme="majorHAnsi" w:eastAsia="Garamond" w:hAnsiTheme="majorHAnsi" w:cs="Garamond"/>
          <w:spacing w:val="-1"/>
          <w:sz w:val="28"/>
          <w:szCs w:val="28"/>
        </w:rPr>
        <w:t>i</w:t>
      </w:r>
      <w:r w:rsidRPr="00C0398C">
        <w:rPr>
          <w:rFonts w:asciiTheme="majorHAnsi" w:eastAsia="Garamond" w:hAnsiTheme="majorHAnsi" w:cs="Garamond"/>
          <w:spacing w:val="1"/>
          <w:sz w:val="28"/>
          <w:szCs w:val="28"/>
        </w:rPr>
        <w:t>r</w:t>
      </w:r>
      <w:r w:rsidRPr="00C0398C">
        <w:rPr>
          <w:rFonts w:asciiTheme="majorHAnsi" w:eastAsia="Garamond" w:hAnsiTheme="majorHAnsi" w:cs="Garamond"/>
          <w:sz w:val="28"/>
          <w:szCs w:val="28"/>
        </w:rPr>
        <w:t>st</w:t>
      </w:r>
      <w:r w:rsidRPr="00C0398C">
        <w:rPr>
          <w:rFonts w:asciiTheme="majorHAnsi" w:eastAsia="Garamond" w:hAnsiTheme="majorHAnsi" w:cs="Garamond"/>
          <w:spacing w:val="-2"/>
          <w:sz w:val="28"/>
          <w:szCs w:val="28"/>
        </w:rPr>
        <w:t xml:space="preserve"> </w:t>
      </w:r>
      <w:r w:rsidRPr="00C0398C">
        <w:rPr>
          <w:rFonts w:asciiTheme="majorHAnsi" w:eastAsia="Garamond" w:hAnsiTheme="majorHAnsi" w:cs="Garamond"/>
          <w:spacing w:val="2"/>
          <w:sz w:val="28"/>
          <w:szCs w:val="28"/>
        </w:rPr>
        <w:t>a</w:t>
      </w:r>
      <w:r w:rsidRPr="00C0398C">
        <w:rPr>
          <w:rFonts w:asciiTheme="majorHAnsi" w:eastAsia="Garamond" w:hAnsiTheme="majorHAnsi" w:cs="Garamond"/>
          <w:sz w:val="28"/>
          <w:szCs w:val="28"/>
        </w:rPr>
        <w:t xml:space="preserve">nd </w:t>
      </w:r>
      <w:r w:rsidRPr="00C0398C">
        <w:rPr>
          <w:rFonts w:asciiTheme="majorHAnsi" w:eastAsia="Garamond" w:hAnsiTheme="majorHAnsi" w:cs="Garamond"/>
          <w:spacing w:val="1"/>
          <w:sz w:val="28"/>
          <w:szCs w:val="28"/>
        </w:rPr>
        <w:t>L</w:t>
      </w:r>
      <w:r w:rsidRPr="00C0398C">
        <w:rPr>
          <w:rFonts w:asciiTheme="majorHAnsi" w:eastAsia="Garamond" w:hAnsiTheme="majorHAnsi" w:cs="Garamond"/>
          <w:spacing w:val="2"/>
          <w:sz w:val="28"/>
          <w:szCs w:val="28"/>
        </w:rPr>
        <w:t>a</w:t>
      </w:r>
      <w:r w:rsidRPr="00C0398C">
        <w:rPr>
          <w:rFonts w:asciiTheme="majorHAnsi" w:eastAsia="Garamond" w:hAnsiTheme="majorHAnsi" w:cs="Garamond"/>
          <w:sz w:val="28"/>
          <w:szCs w:val="28"/>
        </w:rPr>
        <w:t>st</w:t>
      </w:r>
      <w:r w:rsidRPr="00C0398C">
        <w:rPr>
          <w:rFonts w:asciiTheme="majorHAnsi" w:eastAsia="Garamond" w:hAnsiTheme="majorHAnsi" w:cs="Garamond"/>
          <w:spacing w:val="-2"/>
          <w:sz w:val="28"/>
          <w:szCs w:val="28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8"/>
          <w:szCs w:val="28"/>
        </w:rPr>
        <w:t>N</w:t>
      </w:r>
      <w:r w:rsidRPr="00C0398C">
        <w:rPr>
          <w:rFonts w:asciiTheme="majorHAnsi" w:eastAsia="Garamond" w:hAnsiTheme="majorHAnsi" w:cs="Garamond"/>
          <w:spacing w:val="2"/>
          <w:sz w:val="28"/>
          <w:szCs w:val="28"/>
        </w:rPr>
        <w:t>a</w:t>
      </w:r>
      <w:r w:rsidRPr="00C0398C">
        <w:rPr>
          <w:rFonts w:asciiTheme="majorHAnsi" w:eastAsia="Garamond" w:hAnsiTheme="majorHAnsi" w:cs="Garamond"/>
          <w:spacing w:val="1"/>
          <w:sz w:val="28"/>
          <w:szCs w:val="28"/>
        </w:rPr>
        <w:t>m</w:t>
      </w:r>
      <w:r w:rsidRPr="00C0398C">
        <w:rPr>
          <w:rFonts w:asciiTheme="majorHAnsi" w:eastAsia="Garamond" w:hAnsiTheme="majorHAnsi" w:cs="Garamond"/>
          <w:sz w:val="28"/>
          <w:szCs w:val="28"/>
        </w:rPr>
        <w:t>e</w:t>
      </w:r>
    </w:p>
    <w:p w14:paraId="5E77995D" w14:textId="77777777" w:rsidR="00F07329" w:rsidRPr="00C0398C" w:rsidRDefault="00F07329">
      <w:pPr>
        <w:spacing w:before="9" w:line="240" w:lineRule="exact"/>
        <w:rPr>
          <w:rFonts w:asciiTheme="majorHAnsi" w:hAnsiTheme="majorHAnsi"/>
          <w:sz w:val="22"/>
          <w:szCs w:val="22"/>
        </w:rPr>
      </w:pPr>
    </w:p>
    <w:p w14:paraId="2D436B4A" w14:textId="77777777" w:rsidR="00F07329" w:rsidRPr="00C0398C" w:rsidRDefault="00373CEC" w:rsidP="00C0398C">
      <w:pPr>
        <w:ind w:right="5193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ddress</w:t>
      </w:r>
    </w:p>
    <w:p w14:paraId="0E77BBF2" w14:textId="77777777" w:rsidR="00F07329" w:rsidRPr="00C0398C" w:rsidRDefault="00373CEC" w:rsidP="00C0398C">
      <w:pPr>
        <w:spacing w:before="2"/>
        <w:ind w:right="4368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w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, S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Z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de</w:t>
      </w:r>
    </w:p>
    <w:p w14:paraId="2271E006" w14:textId="77777777" w:rsidR="00F07329" w:rsidRPr="00C0398C" w:rsidRDefault="00373CEC" w:rsidP="00C0398C">
      <w:pPr>
        <w:spacing w:line="260" w:lineRule="exact"/>
        <w:ind w:right="4928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position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position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position w:val="1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position w:val="1"/>
          <w:sz w:val="22"/>
          <w:szCs w:val="22"/>
        </w:rPr>
        <w:t>ress</w:t>
      </w:r>
    </w:p>
    <w:p w14:paraId="05AC06FF" w14:textId="77777777" w:rsidR="00F07329" w:rsidRPr="00C0398C" w:rsidRDefault="00373CEC" w:rsidP="00C0398C">
      <w:pPr>
        <w:spacing w:before="6"/>
        <w:ind w:right="4845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on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Nu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C0398C">
        <w:rPr>
          <w:rFonts w:asciiTheme="majorHAnsi" w:eastAsia="Garamond" w:hAnsiTheme="majorHAnsi" w:cs="Garamond"/>
          <w:sz w:val="22"/>
          <w:szCs w:val="22"/>
        </w:rPr>
        <w:t>er</w:t>
      </w:r>
    </w:p>
    <w:p w14:paraId="33951CAF" w14:textId="77777777" w:rsidR="00F07329" w:rsidRPr="00C0398C" w:rsidRDefault="00F07329">
      <w:pPr>
        <w:spacing w:before="6" w:line="260" w:lineRule="exact"/>
        <w:rPr>
          <w:rFonts w:asciiTheme="majorHAnsi" w:hAnsiTheme="majorHAnsi"/>
          <w:sz w:val="24"/>
          <w:szCs w:val="24"/>
        </w:rPr>
      </w:pPr>
    </w:p>
    <w:p w14:paraId="7A7A3A51" w14:textId="77777777" w:rsidR="00F07329" w:rsidRPr="00C0398C" w:rsidRDefault="00373CEC">
      <w:pPr>
        <w:ind w:left="10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ci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S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pacing w:val="-3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y #:</w:t>
      </w:r>
      <w:r w:rsidRPr="00C0398C">
        <w:rPr>
          <w:rFonts w:asciiTheme="majorHAnsi" w:eastAsia="Garamond" w:hAnsiTheme="majorHAnsi" w:cs="Garamond"/>
          <w:b/>
          <w:spacing w:val="3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(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C0398C">
        <w:rPr>
          <w:rFonts w:asciiTheme="majorHAnsi" w:eastAsia="Garamond" w:hAnsiTheme="majorHAnsi" w:cs="Garamond"/>
          <w:sz w:val="22"/>
          <w:szCs w:val="22"/>
        </w:rPr>
        <w:t>e s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rem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ve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C0398C">
        <w:rPr>
          <w:rFonts w:asciiTheme="majorHAnsi" w:eastAsia="Garamond" w:hAnsiTheme="majorHAnsi" w:cs="Garamond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m res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z w:val="22"/>
          <w:szCs w:val="22"/>
        </w:rPr>
        <w:t>me w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z w:val="22"/>
          <w:szCs w:val="22"/>
        </w:rPr>
        <w:t>en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tt</w:t>
      </w:r>
      <w:r w:rsidRPr="00C0398C">
        <w:rPr>
          <w:rFonts w:asciiTheme="majorHAnsi" w:eastAsia="Garamond" w:hAnsiTheme="majorHAnsi" w:cs="Garamond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g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b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li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c 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>w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rk</w:t>
      </w:r>
      <w:r w:rsidRPr="00C0398C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g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eve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j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b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fa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rs)</w:t>
      </w:r>
    </w:p>
    <w:p w14:paraId="3E1C1FF9" w14:textId="77777777" w:rsidR="00F07329" w:rsidRPr="00C0398C" w:rsidRDefault="00F07329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580378AF" w14:textId="77777777" w:rsidR="00F07329" w:rsidRPr="00C0398C" w:rsidRDefault="00373CEC">
      <w:pPr>
        <w:ind w:left="10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ize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ship: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(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pacing w:val="3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)</w:t>
      </w:r>
    </w:p>
    <w:p w14:paraId="1839BAA0" w14:textId="77777777" w:rsidR="00F07329" w:rsidRPr="00C0398C" w:rsidRDefault="00F07329">
      <w:pPr>
        <w:spacing w:before="18" w:line="220" w:lineRule="exact"/>
        <w:rPr>
          <w:rFonts w:asciiTheme="majorHAnsi" w:hAnsiTheme="majorHAnsi"/>
        </w:rPr>
      </w:pPr>
    </w:p>
    <w:p w14:paraId="79B958EC" w14:textId="77777777" w:rsidR="00F07329" w:rsidRPr="00C0398C" w:rsidRDefault="00373CEC">
      <w:pPr>
        <w:ind w:left="10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b/>
          <w:sz w:val="22"/>
          <w:szCs w:val="22"/>
        </w:rPr>
        <w:t>Vete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ns P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f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C0398C">
        <w:rPr>
          <w:rFonts w:asciiTheme="majorHAnsi" w:eastAsia="Garamond" w:hAnsiTheme="majorHAnsi" w:cs="Garamond"/>
          <w:b/>
          <w:spacing w:val="3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(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>e w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z w:val="22"/>
          <w:szCs w:val="22"/>
        </w:rPr>
        <w:t>er y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a</w:t>
      </w:r>
      <w:r w:rsidRPr="00C0398C">
        <w:rPr>
          <w:rFonts w:asciiTheme="majorHAnsi" w:eastAsia="Garamond" w:hAnsiTheme="majorHAnsi" w:cs="Garamond"/>
          <w:sz w:val="22"/>
          <w:szCs w:val="22"/>
        </w:rPr>
        <w:t>re a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v</w:t>
      </w:r>
      <w:r w:rsidRPr="00C0398C">
        <w:rPr>
          <w:rFonts w:asciiTheme="majorHAnsi" w:eastAsia="Garamond" w:hAnsiTheme="majorHAnsi" w:cs="Garamond"/>
          <w:spacing w:val="3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>er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b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utt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in</w:t>
      </w:r>
      <w:r w:rsidRPr="00C0398C">
        <w:rPr>
          <w:rFonts w:asciiTheme="majorHAnsi" w:eastAsia="Garamond" w:hAnsiTheme="majorHAnsi" w:cs="Garamond"/>
          <w:sz w:val="22"/>
          <w:szCs w:val="22"/>
        </w:rPr>
        <w:t>g yes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lon</w:t>
      </w:r>
      <w:r w:rsidRPr="00C0398C">
        <w:rPr>
          <w:rFonts w:asciiTheme="majorHAnsi" w:eastAsia="Garamond" w:hAnsiTheme="majorHAnsi" w:cs="Garamond"/>
          <w:sz w:val="22"/>
          <w:szCs w:val="22"/>
        </w:rPr>
        <w:t>g w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C0398C">
        <w:rPr>
          <w:rFonts w:asciiTheme="majorHAnsi" w:eastAsia="Garamond" w:hAnsiTheme="majorHAnsi" w:cs="Garamond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ch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o</w:t>
      </w:r>
      <w:r w:rsidRPr="00C0398C">
        <w:rPr>
          <w:rFonts w:asciiTheme="majorHAnsi" w:eastAsia="Garamond" w:hAnsiTheme="majorHAnsi" w:cs="Garamond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b</w:t>
      </w:r>
      <w:r w:rsidRPr="00C0398C">
        <w:rPr>
          <w:rFonts w:asciiTheme="majorHAnsi" w:eastAsia="Garamond" w:hAnsiTheme="majorHAnsi" w:cs="Garamond"/>
          <w:sz w:val="22"/>
          <w:szCs w:val="22"/>
        </w:rPr>
        <w:t>y</w:t>
      </w:r>
      <w:r w:rsidRPr="00C0398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utt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in</w:t>
      </w:r>
      <w:r w:rsidRPr="00C0398C">
        <w:rPr>
          <w:rFonts w:asciiTheme="majorHAnsi" w:eastAsia="Garamond" w:hAnsiTheme="majorHAnsi" w:cs="Garamond"/>
          <w:sz w:val="22"/>
          <w:szCs w:val="22"/>
        </w:rPr>
        <w:t>g N/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)</w:t>
      </w:r>
    </w:p>
    <w:p w14:paraId="56955CE7" w14:textId="77777777" w:rsidR="00F07329" w:rsidRPr="00C0398C" w:rsidRDefault="00F07329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3B19FDD5" w14:textId="77777777" w:rsidR="00F07329" w:rsidRPr="00C0398C" w:rsidRDefault="00373CEC">
      <w:pPr>
        <w:ind w:left="10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b/>
          <w:sz w:val="22"/>
          <w:szCs w:val="22"/>
        </w:rPr>
        <w:t>Fe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de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al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C</w:t>
      </w:r>
      <w:r w:rsidRPr="00C0398C">
        <w:rPr>
          <w:rFonts w:asciiTheme="majorHAnsi" w:eastAsia="Garamond" w:hAnsiTheme="majorHAnsi" w:cs="Garamond"/>
          <w:b/>
          <w:spacing w:val="-4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v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pacing w:val="-4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an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St</w:t>
      </w:r>
      <w:r w:rsidRPr="00C0398C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s:</w:t>
      </w:r>
      <w:r w:rsidRPr="00C0398C">
        <w:rPr>
          <w:rFonts w:asciiTheme="majorHAnsi" w:eastAsia="Garamond" w:hAnsiTheme="majorHAnsi" w:cs="Garamond"/>
          <w:b/>
          <w:spacing w:val="5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(</w:t>
      </w:r>
      <w:r w:rsidRPr="00C0398C">
        <w:rPr>
          <w:rFonts w:asciiTheme="majorHAnsi" w:eastAsia="Garamond" w:hAnsiTheme="majorHAnsi" w:cs="Garamond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hi</w:t>
      </w:r>
      <w:r w:rsidRPr="00C0398C">
        <w:rPr>
          <w:rFonts w:asciiTheme="majorHAnsi" w:eastAsia="Garamond" w:hAnsiTheme="majorHAnsi" w:cs="Garamond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s re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C0398C">
        <w:rPr>
          <w:rFonts w:asciiTheme="majorHAnsi" w:eastAsia="Garamond" w:hAnsiTheme="majorHAnsi" w:cs="Garamond"/>
          <w:sz w:val="22"/>
          <w:szCs w:val="22"/>
        </w:rPr>
        <w:t>erri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C0398C">
        <w:rPr>
          <w:rFonts w:asciiTheme="majorHAnsi" w:eastAsia="Garamond" w:hAnsiTheme="majorHAnsi" w:cs="Garamond"/>
          <w:spacing w:val="-6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w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er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z w:val="22"/>
          <w:szCs w:val="22"/>
        </w:rPr>
        <w:t>rre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z w:val="22"/>
          <w:szCs w:val="22"/>
        </w:rPr>
        <w:t>d a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Feder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po</w:t>
      </w:r>
      <w:r w:rsidRPr="00C0398C">
        <w:rPr>
          <w:rFonts w:asciiTheme="majorHAnsi" w:eastAsia="Garamond" w:hAnsiTheme="majorHAnsi" w:cs="Garamond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io</w:t>
      </w:r>
      <w:r w:rsidRPr="00C0398C">
        <w:rPr>
          <w:rFonts w:asciiTheme="majorHAnsi" w:eastAsia="Garamond" w:hAnsiTheme="majorHAnsi" w:cs="Garamond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o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de of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ili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ta</w:t>
      </w:r>
      <w:r w:rsidRPr="00C0398C">
        <w:rPr>
          <w:rFonts w:asciiTheme="majorHAnsi" w:eastAsia="Garamond" w:hAnsiTheme="majorHAnsi" w:cs="Garamond"/>
          <w:sz w:val="22"/>
          <w:szCs w:val="22"/>
        </w:rPr>
        <w:t>ry.</w:t>
      </w:r>
    </w:p>
    <w:p w14:paraId="6F2BAE24" w14:textId="77777777" w:rsidR="00F07329" w:rsidRPr="00C0398C" w:rsidRDefault="00373CEC">
      <w:pPr>
        <w:spacing w:before="46"/>
        <w:ind w:left="196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es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wi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z w:val="22"/>
          <w:szCs w:val="22"/>
        </w:rPr>
        <w:t>rre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po</w:t>
      </w:r>
      <w:r w:rsidRPr="00C0398C">
        <w:rPr>
          <w:rFonts w:asciiTheme="majorHAnsi" w:eastAsia="Garamond" w:hAnsiTheme="majorHAnsi" w:cs="Garamond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de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>me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r N/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)</w:t>
      </w:r>
    </w:p>
    <w:p w14:paraId="79C48C24" w14:textId="77777777" w:rsidR="00F07329" w:rsidRPr="00C0398C" w:rsidRDefault="00F07329">
      <w:pPr>
        <w:spacing w:before="6" w:line="260" w:lineRule="exact"/>
        <w:rPr>
          <w:rFonts w:asciiTheme="majorHAnsi" w:hAnsiTheme="majorHAnsi"/>
          <w:sz w:val="24"/>
          <w:szCs w:val="24"/>
        </w:rPr>
      </w:pPr>
    </w:p>
    <w:p w14:paraId="04414508" w14:textId="77777777" w:rsidR="00F07329" w:rsidRPr="00C0398C" w:rsidRDefault="00373CEC">
      <w:pPr>
        <w:ind w:left="10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b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j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v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e: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To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ob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ta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po</w:t>
      </w:r>
      <w:r w:rsidRPr="00C0398C">
        <w:rPr>
          <w:rFonts w:asciiTheme="majorHAnsi" w:eastAsia="Garamond" w:hAnsiTheme="majorHAnsi" w:cs="Garamond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io</w:t>
      </w:r>
      <w:r w:rsidRPr="00C0398C">
        <w:rPr>
          <w:rFonts w:asciiTheme="majorHAnsi" w:eastAsia="Garamond" w:hAnsiTheme="majorHAnsi" w:cs="Garamond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bli</w:t>
      </w:r>
      <w:r w:rsidRPr="00C0398C">
        <w:rPr>
          <w:rFonts w:asciiTheme="majorHAnsi" w:eastAsia="Garamond" w:hAnsiTheme="majorHAnsi" w:cs="Garamond"/>
          <w:sz w:val="22"/>
          <w:szCs w:val="22"/>
        </w:rPr>
        <w:t>c serv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ce w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(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C0398C">
        <w:rPr>
          <w:rFonts w:asciiTheme="majorHAnsi" w:eastAsia="Garamond" w:hAnsiTheme="majorHAnsi" w:cs="Garamond"/>
          <w:sz w:val="22"/>
          <w:szCs w:val="22"/>
        </w:rPr>
        <w:t>eder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ge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cy</w:t>
      </w:r>
      <w:r w:rsidRPr="00C0398C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>)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a</w:t>
      </w:r>
      <w:r w:rsidRPr="00C0398C">
        <w:rPr>
          <w:rFonts w:asciiTheme="majorHAnsi" w:eastAsia="Garamond" w:hAnsiTheme="majorHAnsi" w:cs="Garamond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a</w:t>
      </w:r>
    </w:p>
    <w:p w14:paraId="5701F270" w14:textId="77777777" w:rsidR="00F07329" w:rsidRPr="00C0398C" w:rsidRDefault="00373CEC">
      <w:pPr>
        <w:spacing w:before="38"/>
        <w:ind w:left="10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(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po</w:t>
      </w:r>
      <w:r w:rsidRPr="00C0398C">
        <w:rPr>
          <w:rFonts w:asciiTheme="majorHAnsi" w:eastAsia="Garamond" w:hAnsiTheme="majorHAnsi" w:cs="Garamond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io</w:t>
      </w:r>
      <w:r w:rsidRPr="00C0398C">
        <w:rPr>
          <w:rFonts w:asciiTheme="majorHAnsi" w:eastAsia="Garamond" w:hAnsiTheme="majorHAnsi" w:cs="Garamond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in</w:t>
      </w:r>
      <w:r w:rsidRPr="00C0398C">
        <w:rPr>
          <w:rFonts w:asciiTheme="majorHAnsi" w:eastAsia="Garamond" w:hAnsiTheme="majorHAnsi" w:cs="Garamond"/>
          <w:spacing w:val="-4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in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un</w:t>
      </w:r>
      <w:r w:rsidRPr="00C0398C">
        <w:rPr>
          <w:rFonts w:asciiTheme="majorHAnsi" w:eastAsia="Garamond" w:hAnsiTheme="majorHAnsi" w:cs="Garamond"/>
          <w:sz w:val="22"/>
          <w:szCs w:val="22"/>
        </w:rPr>
        <w:t>ce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r v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cy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er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f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on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v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il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C0398C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)</w:t>
      </w:r>
      <w:r w:rsidRPr="00C0398C">
        <w:rPr>
          <w:rFonts w:asciiTheme="majorHAnsi" w:eastAsia="Garamond" w:hAnsiTheme="majorHAnsi" w:cs="Garamond"/>
          <w:sz w:val="22"/>
          <w:szCs w:val="22"/>
        </w:rPr>
        <w:t>.</w:t>
      </w:r>
    </w:p>
    <w:p w14:paraId="00BE84D0" w14:textId="77777777" w:rsidR="00F07329" w:rsidRPr="00C0398C" w:rsidRDefault="00F07329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27F9D60A" w14:textId="77777777" w:rsidR="00F07329" w:rsidRPr="00C0398C" w:rsidRDefault="00373CEC">
      <w:pPr>
        <w:spacing w:line="277" w:lineRule="auto"/>
        <w:ind w:left="104" w:right="72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(</w:t>
      </w:r>
      <w:r w:rsidRPr="00C0398C">
        <w:rPr>
          <w:rFonts w:asciiTheme="majorHAnsi" w:eastAsia="Garamond" w:hAnsiTheme="majorHAnsi" w:cs="Garamond"/>
          <w:sz w:val="22"/>
          <w:szCs w:val="22"/>
        </w:rPr>
        <w:t>Be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lo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w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re a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v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f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se</w:t>
      </w:r>
      <w:r w:rsidRPr="00C0398C">
        <w:rPr>
          <w:rFonts w:asciiTheme="majorHAnsi" w:eastAsia="Garamond" w:hAnsiTheme="majorHAnsi" w:cs="Garamond"/>
          <w:spacing w:val="4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ion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y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d seek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in</w:t>
      </w:r>
      <w:r w:rsidRPr="00C0398C">
        <w:rPr>
          <w:rFonts w:asciiTheme="majorHAnsi" w:eastAsia="Garamond" w:hAnsiTheme="majorHAnsi" w:cs="Garamond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de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4"/>
          <w:sz w:val="22"/>
          <w:szCs w:val="22"/>
        </w:rPr>
        <w:t>y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z w:val="22"/>
          <w:szCs w:val="22"/>
        </w:rPr>
        <w:t>r res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um</w:t>
      </w:r>
      <w:r w:rsidRPr="00C0398C">
        <w:rPr>
          <w:rFonts w:asciiTheme="majorHAnsi" w:eastAsia="Garamond" w:hAnsiTheme="majorHAnsi" w:cs="Garamond"/>
          <w:sz w:val="22"/>
          <w:szCs w:val="22"/>
        </w:rPr>
        <w:t>e w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Em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plo</w:t>
      </w:r>
      <w:r w:rsidRPr="00C0398C">
        <w:rPr>
          <w:rFonts w:asciiTheme="majorHAnsi" w:eastAsia="Garamond" w:hAnsiTheme="majorHAnsi" w:cs="Garamond"/>
          <w:sz w:val="22"/>
          <w:szCs w:val="22"/>
        </w:rPr>
        <w:t>y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Hi</w:t>
      </w:r>
      <w:r w:rsidRPr="00C0398C">
        <w:rPr>
          <w:rFonts w:asciiTheme="majorHAnsi" w:eastAsia="Garamond" w:hAnsiTheme="majorHAnsi" w:cs="Garamond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ry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io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C0398C">
        <w:rPr>
          <w:rFonts w:asciiTheme="majorHAnsi" w:eastAsia="Garamond" w:hAnsiTheme="majorHAnsi" w:cs="Garamond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in</w:t>
      </w:r>
      <w:r w:rsidRPr="00C0398C">
        <w:rPr>
          <w:rFonts w:asciiTheme="majorHAnsi" w:eastAsia="Garamond" w:hAnsiTheme="majorHAnsi" w:cs="Garamond"/>
          <w:sz w:val="22"/>
          <w:szCs w:val="22"/>
        </w:rPr>
        <w:t>g re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q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red.)</w:t>
      </w:r>
    </w:p>
    <w:p w14:paraId="3694F322" w14:textId="77777777" w:rsidR="00F07329" w:rsidRPr="00C0398C" w:rsidRDefault="00F07329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0B4038DB" w14:textId="77777777" w:rsidR="00F07329" w:rsidRPr="00C0398C" w:rsidRDefault="00373CEC">
      <w:pPr>
        <w:ind w:left="10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y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b/>
          <w:spacing w:val="-4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y: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(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qu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red)</w:t>
      </w:r>
    </w:p>
    <w:p w14:paraId="39D1EF18" w14:textId="77777777" w:rsidR="00F07329" w:rsidRPr="00C0398C" w:rsidRDefault="00F07329">
      <w:pPr>
        <w:spacing w:before="10" w:line="260" w:lineRule="exact"/>
        <w:rPr>
          <w:rFonts w:asciiTheme="majorHAnsi" w:hAnsiTheme="majorHAnsi"/>
          <w:sz w:val="24"/>
          <w:szCs w:val="24"/>
        </w:rPr>
      </w:pPr>
    </w:p>
    <w:p w14:paraId="45CE34C6" w14:textId="77777777" w:rsidR="00F07329" w:rsidRPr="00C0398C" w:rsidRDefault="00373CEC">
      <w:pPr>
        <w:ind w:left="10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f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plo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yer                </w:t>
      </w:r>
      <w:r w:rsidRPr="00C0398C">
        <w:rPr>
          <w:rFonts w:asciiTheme="majorHAnsi" w:eastAsia="Garamond" w:hAnsiTheme="majorHAnsi" w:cs="Garamond"/>
          <w:spacing w:val="50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io</w:t>
      </w:r>
      <w:r w:rsidRPr="00C0398C">
        <w:rPr>
          <w:rFonts w:asciiTheme="majorHAnsi" w:eastAsia="Garamond" w:hAnsiTheme="majorHAnsi" w:cs="Garamond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                                 </w:t>
      </w:r>
      <w:r w:rsidRPr="00C0398C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sz w:val="22"/>
          <w:szCs w:val="22"/>
        </w:rPr>
        <w:t>er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io</w:t>
      </w:r>
      <w:r w:rsidRPr="00C0398C">
        <w:rPr>
          <w:rFonts w:asciiTheme="majorHAnsi" w:eastAsia="Garamond" w:hAnsiTheme="majorHAnsi" w:cs="Garamond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f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serv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>ce</w:t>
      </w:r>
    </w:p>
    <w:p w14:paraId="12CB6D98" w14:textId="77777777" w:rsidR="00F07329" w:rsidRPr="00C0398C" w:rsidRDefault="00373CEC">
      <w:pPr>
        <w:spacing w:before="2"/>
        <w:ind w:left="10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Po</w:t>
      </w:r>
      <w:r w:rsidRPr="00C0398C">
        <w:rPr>
          <w:rFonts w:asciiTheme="majorHAnsi" w:eastAsia="Garamond" w:hAnsiTheme="majorHAnsi" w:cs="Garamond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&amp;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e                      </w:t>
      </w:r>
      <w:r w:rsidRPr="00C0398C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ry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Ho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C0398C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rs 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sz w:val="22"/>
          <w:szCs w:val="22"/>
        </w:rPr>
        <w:t>er week</w:t>
      </w:r>
    </w:p>
    <w:p w14:paraId="213815A5" w14:textId="77777777" w:rsidR="00F07329" w:rsidRPr="00C0398C" w:rsidRDefault="00373CEC">
      <w:pPr>
        <w:spacing w:line="260" w:lineRule="exact"/>
        <w:ind w:left="10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position w:val="1"/>
          <w:sz w:val="22"/>
          <w:szCs w:val="22"/>
        </w:rPr>
        <w:t>ervi</w:t>
      </w:r>
      <w:r w:rsidRPr="00C0398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so</w:t>
      </w:r>
      <w:r w:rsidRPr="00C0398C">
        <w:rPr>
          <w:rFonts w:asciiTheme="majorHAnsi" w:eastAsia="Garamond" w:hAnsiTheme="majorHAnsi" w:cs="Garamond"/>
          <w:position w:val="1"/>
          <w:sz w:val="22"/>
          <w:szCs w:val="22"/>
        </w:rPr>
        <w:t>r C</w:t>
      </w:r>
      <w:r w:rsidRPr="00C0398C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ta</w:t>
      </w:r>
      <w:r w:rsidRPr="00C0398C">
        <w:rPr>
          <w:rFonts w:asciiTheme="majorHAnsi" w:eastAsia="Garamond" w:hAnsiTheme="majorHAnsi" w:cs="Garamond"/>
          <w:position w:val="1"/>
          <w:sz w:val="22"/>
          <w:szCs w:val="22"/>
        </w:rPr>
        <w:t>ct</w:t>
      </w:r>
      <w:r w:rsidRPr="00C0398C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f</w:t>
      </w:r>
      <w:r w:rsidRPr="00C0398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position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io</w:t>
      </w:r>
      <w:r w:rsidRPr="00C0398C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</w:p>
    <w:p w14:paraId="7FA321F8" w14:textId="77777777" w:rsidR="00F07329" w:rsidRPr="00C0398C" w:rsidRDefault="00F07329">
      <w:pPr>
        <w:spacing w:before="10" w:line="260" w:lineRule="exact"/>
        <w:rPr>
          <w:rFonts w:asciiTheme="majorHAnsi" w:hAnsiTheme="majorHAnsi"/>
          <w:sz w:val="24"/>
          <w:szCs w:val="24"/>
        </w:rPr>
      </w:pPr>
    </w:p>
    <w:p w14:paraId="305B2ECA" w14:textId="77777777" w:rsidR="00F07329" w:rsidRPr="00C0398C" w:rsidRDefault="00373CEC">
      <w:pPr>
        <w:spacing w:line="454" w:lineRule="auto"/>
        <w:ind w:left="104" w:right="9043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ca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io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(</w:t>
      </w:r>
      <w:r w:rsidRPr="00C0398C">
        <w:rPr>
          <w:rFonts w:asciiTheme="majorHAnsi" w:eastAsia="Garamond" w:hAnsiTheme="majorHAnsi" w:cs="Garamond"/>
          <w:spacing w:val="2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spacing w:val="-2"/>
          <w:sz w:val="22"/>
          <w:szCs w:val="22"/>
        </w:rPr>
        <w:t>qu</w:t>
      </w:r>
      <w:r w:rsidRPr="00C0398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sz w:val="22"/>
          <w:szCs w:val="22"/>
        </w:rPr>
        <w:t xml:space="preserve">red) 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Re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va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 xml:space="preserve">nt 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b/>
          <w:spacing w:val="-4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w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k: Re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va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nt</w:t>
      </w:r>
      <w:r w:rsidRPr="00C0398C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xp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ien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 xml:space="preserve">e: 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co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ish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 xml:space="preserve">s: 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k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ill</w:t>
      </w:r>
      <w:r w:rsidRPr="00C0398C">
        <w:rPr>
          <w:rFonts w:asciiTheme="majorHAnsi" w:eastAsia="Garamond" w:hAnsiTheme="majorHAnsi" w:cs="Garamond"/>
          <w:b/>
          <w:spacing w:val="-4"/>
          <w:sz w:val="22"/>
          <w:szCs w:val="22"/>
        </w:rPr>
        <w:t>s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:</w:t>
      </w:r>
    </w:p>
    <w:p w14:paraId="351ED36D" w14:textId="77777777" w:rsidR="00F07329" w:rsidRPr="00C0398C" w:rsidRDefault="00373CEC">
      <w:pPr>
        <w:spacing w:line="260" w:lineRule="exact"/>
        <w:ind w:left="10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rt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ific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at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io</w:t>
      </w:r>
      <w:r w:rsidRPr="00C0398C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s:</w:t>
      </w:r>
    </w:p>
    <w:p w14:paraId="7AA1C07B" w14:textId="77777777" w:rsidR="00F07329" w:rsidRPr="00C0398C" w:rsidRDefault="00F07329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2A621E41" w14:textId="77777777" w:rsidR="00F07329" w:rsidRPr="00C0398C" w:rsidRDefault="00373CEC">
      <w:pPr>
        <w:spacing w:line="455" w:lineRule="auto"/>
        <w:ind w:left="104" w:right="9182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d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io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inin</w:t>
      </w:r>
      <w:r w:rsidRPr="00C0398C">
        <w:rPr>
          <w:rFonts w:asciiTheme="majorHAnsi" w:eastAsia="Garamond" w:hAnsiTheme="majorHAnsi" w:cs="Garamond"/>
          <w:b/>
          <w:spacing w:val="-2"/>
          <w:sz w:val="22"/>
          <w:szCs w:val="22"/>
        </w:rPr>
        <w:t>g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: Ho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no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 xml:space="preserve">s 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nd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w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ar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ds:</w:t>
      </w:r>
    </w:p>
    <w:p w14:paraId="112F68ED" w14:textId="77777777" w:rsidR="00F07329" w:rsidRPr="00C0398C" w:rsidRDefault="00373CEC">
      <w:pPr>
        <w:spacing w:line="260" w:lineRule="exact"/>
        <w:ind w:left="10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V</w:t>
      </w:r>
      <w:r w:rsidRPr="00C0398C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 xml:space="preserve"> W</w:t>
      </w:r>
      <w:r w:rsidRPr="00C0398C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 xml:space="preserve">k 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nd</w:t>
      </w:r>
      <w:r w:rsidRPr="00C0398C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C</w:t>
      </w:r>
      <w:r w:rsidRPr="00C0398C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b/>
          <w:spacing w:val="-3"/>
          <w:position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u</w:t>
      </w:r>
      <w:r w:rsidRPr="00C0398C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y In</w:t>
      </w:r>
      <w:r w:rsidRPr="00C0398C">
        <w:rPr>
          <w:rFonts w:asciiTheme="majorHAnsi" w:eastAsia="Garamond" w:hAnsiTheme="majorHAnsi" w:cs="Garamond"/>
          <w:b/>
          <w:spacing w:val="2"/>
          <w:position w:val="1"/>
          <w:sz w:val="22"/>
          <w:szCs w:val="22"/>
        </w:rPr>
        <w:t>v</w:t>
      </w:r>
      <w:r w:rsidRPr="00C0398C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lv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m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position w:val="1"/>
          <w:sz w:val="22"/>
          <w:szCs w:val="22"/>
        </w:rPr>
        <w:t>:</w:t>
      </w:r>
    </w:p>
    <w:p w14:paraId="62D9003F" w14:textId="77777777" w:rsidR="00F07329" w:rsidRPr="00C0398C" w:rsidRDefault="00F07329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39EB5AE9" w14:textId="77777777" w:rsidR="00F07329" w:rsidRPr="00C0398C" w:rsidRDefault="00373CEC">
      <w:pPr>
        <w:ind w:left="164"/>
        <w:rPr>
          <w:rFonts w:asciiTheme="majorHAnsi" w:eastAsia="Garamond" w:hAnsiTheme="majorHAnsi" w:cs="Garamond"/>
          <w:sz w:val="22"/>
          <w:szCs w:val="22"/>
        </w:rPr>
      </w:pPr>
      <w:r w:rsidRPr="00C0398C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ct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v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ies:</w:t>
      </w:r>
    </w:p>
    <w:p w14:paraId="150B7750" w14:textId="77777777" w:rsidR="00F07329" w:rsidRPr="00C0398C" w:rsidRDefault="00F07329">
      <w:pPr>
        <w:spacing w:before="18" w:line="220" w:lineRule="exact"/>
        <w:rPr>
          <w:rFonts w:asciiTheme="majorHAnsi" w:hAnsiTheme="majorHAnsi"/>
        </w:rPr>
      </w:pPr>
    </w:p>
    <w:p w14:paraId="73ECE34B" w14:textId="77777777" w:rsidR="00F07329" w:rsidRPr="00C0398C" w:rsidRDefault="00373CEC">
      <w:pPr>
        <w:ind w:left="104"/>
        <w:rPr>
          <w:rFonts w:asciiTheme="majorHAnsi" w:eastAsia="Garamond" w:hAnsiTheme="majorHAnsi" w:cs="Garamond"/>
          <w:sz w:val="22"/>
          <w:szCs w:val="22"/>
        </w:rPr>
        <w:sectPr w:rsidR="00F07329" w:rsidRPr="00C0398C">
          <w:footerReference w:type="default" r:id="rId20"/>
          <w:pgSz w:w="12240" w:h="15840"/>
          <w:pgMar w:top="600" w:right="460" w:bottom="280" w:left="360" w:header="0" w:footer="0" w:gutter="0"/>
          <w:cols w:space="720"/>
        </w:sectPr>
      </w:pPr>
      <w:r w:rsidRPr="00C0398C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C0398C">
        <w:rPr>
          <w:rFonts w:asciiTheme="majorHAnsi" w:eastAsia="Garamond" w:hAnsiTheme="majorHAnsi" w:cs="Garamond"/>
          <w:b/>
          <w:spacing w:val="2"/>
          <w:sz w:val="22"/>
          <w:szCs w:val="22"/>
        </w:rPr>
        <w:t>r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ssio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ss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ci</w:t>
      </w:r>
      <w:r w:rsidRPr="00C0398C">
        <w:rPr>
          <w:rFonts w:asciiTheme="majorHAnsi" w:eastAsia="Garamond" w:hAnsiTheme="majorHAnsi" w:cs="Garamond"/>
          <w:b/>
          <w:spacing w:val="1"/>
          <w:sz w:val="22"/>
          <w:szCs w:val="22"/>
        </w:rPr>
        <w:t>at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io</w:t>
      </w:r>
      <w:r w:rsidRPr="00C0398C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C0398C">
        <w:rPr>
          <w:rFonts w:asciiTheme="majorHAnsi" w:eastAsia="Garamond" w:hAnsiTheme="majorHAnsi" w:cs="Garamond"/>
          <w:b/>
          <w:sz w:val="22"/>
          <w:szCs w:val="22"/>
        </w:rPr>
        <w:t>s:</w:t>
      </w:r>
    </w:p>
    <w:p w14:paraId="61D8AD07" w14:textId="77777777" w:rsidR="00F07329" w:rsidRPr="00C0398C" w:rsidRDefault="00373CEC">
      <w:pPr>
        <w:spacing w:before="54" w:line="520" w:lineRule="exact"/>
        <w:ind w:left="1913"/>
        <w:rPr>
          <w:rFonts w:asciiTheme="majorHAnsi" w:eastAsia="Garamond" w:hAnsiTheme="majorHAnsi" w:cs="Garamond"/>
          <w:sz w:val="44"/>
          <w:szCs w:val="44"/>
        </w:rPr>
      </w:pPr>
      <w:r w:rsidRPr="00C0398C">
        <w:rPr>
          <w:rFonts w:asciiTheme="majorHAnsi" w:eastAsia="Garamond" w:hAnsiTheme="majorHAnsi" w:cs="Garamond"/>
          <w:b/>
          <w:spacing w:val="1"/>
          <w:position w:val="1"/>
          <w:sz w:val="44"/>
          <w:szCs w:val="44"/>
        </w:rPr>
        <w:lastRenderedPageBreak/>
        <w:t>I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V. Resu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m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 xml:space="preserve">e 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Sa</w:t>
      </w:r>
      <w:r w:rsidRPr="00C0398C">
        <w:rPr>
          <w:rFonts w:asciiTheme="majorHAnsi" w:eastAsia="Garamond" w:hAnsiTheme="majorHAnsi" w:cs="Garamond"/>
          <w:b/>
          <w:spacing w:val="3"/>
          <w:position w:val="1"/>
          <w:sz w:val="44"/>
          <w:szCs w:val="44"/>
        </w:rPr>
        <w:t>m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p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l</w:t>
      </w:r>
      <w:r w:rsidRPr="00C0398C">
        <w:rPr>
          <w:rFonts w:asciiTheme="majorHAnsi" w:eastAsia="Garamond" w:hAnsiTheme="majorHAnsi" w:cs="Garamond"/>
          <w:b/>
          <w:spacing w:val="3"/>
          <w:position w:val="1"/>
          <w:sz w:val="44"/>
          <w:szCs w:val="44"/>
        </w:rPr>
        <w:t>e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 xml:space="preserve">s 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(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 xml:space="preserve">Entry 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L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e</w:t>
      </w:r>
      <w:r w:rsidRPr="00C0398C">
        <w:rPr>
          <w:rFonts w:asciiTheme="majorHAnsi" w:eastAsia="Garamond" w:hAnsiTheme="majorHAnsi" w:cs="Garamond"/>
          <w:b/>
          <w:spacing w:val="2"/>
          <w:position w:val="1"/>
          <w:sz w:val="44"/>
          <w:szCs w:val="44"/>
        </w:rPr>
        <w:t>v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e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l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)</w:t>
      </w:r>
    </w:p>
    <w:p w14:paraId="5072DE40" w14:textId="77777777" w:rsidR="00F07329" w:rsidRPr="00C0398C" w:rsidRDefault="00F07329">
      <w:pPr>
        <w:spacing w:before="17" w:line="260" w:lineRule="exact"/>
        <w:rPr>
          <w:rFonts w:asciiTheme="majorHAnsi" w:hAnsiTheme="majorHAnsi"/>
          <w:sz w:val="24"/>
          <w:szCs w:val="24"/>
        </w:rPr>
      </w:pPr>
    </w:p>
    <w:p w14:paraId="61C52EFD" w14:textId="77777777" w:rsidR="00F07329" w:rsidRPr="00C0398C" w:rsidRDefault="00373CEC">
      <w:pPr>
        <w:spacing w:before="35"/>
        <w:ind w:left="1860" w:right="1861"/>
        <w:jc w:val="center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SA</w:t>
      </w:r>
      <w:r w:rsidRPr="00C0398C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1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: En</w:t>
      </w:r>
      <w:r w:rsidRPr="00C0398C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b/>
          <w:color w:val="808080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color w:val="808080"/>
          <w:spacing w:val="3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v</w:t>
      </w:r>
      <w:r w:rsidRPr="00C0398C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b/>
          <w:color w:val="808080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sume</w:t>
      </w:r>
      <w:r w:rsidRPr="00C0398C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(w</w:t>
      </w:r>
      <w:r w:rsidRPr="00C0398C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b/>
          <w:color w:val="808080"/>
          <w:spacing w:val="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 xml:space="preserve">h </w:t>
      </w:r>
      <w:r w:rsidRPr="00C0398C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st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b/>
          <w:color w:val="808080"/>
          <w:spacing w:val="1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b/>
          <w:color w:val="808080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ab</w:t>
      </w:r>
      <w:r w:rsidRPr="00C0398C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oad</w:t>
      </w:r>
      <w:r w:rsidRPr="00C0398C">
        <w:rPr>
          <w:rFonts w:asciiTheme="majorHAnsi" w:eastAsia="Garamond" w:hAnsiTheme="majorHAnsi" w:cs="Garamond"/>
          <w:b/>
          <w:color w:val="808080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color w:val="808080"/>
          <w:spacing w:val="2"/>
          <w:sz w:val="24"/>
          <w:szCs w:val="24"/>
        </w:rPr>
        <w:t>x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color w:val="808080"/>
          <w:spacing w:val="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b/>
          <w:color w:val="808080"/>
          <w:spacing w:val="-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b/>
          <w:color w:val="808080"/>
          <w:spacing w:val="2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b/>
          <w:color w:val="808080"/>
          <w:spacing w:val="-2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color w:val="808080"/>
          <w:sz w:val="24"/>
          <w:szCs w:val="24"/>
        </w:rPr>
        <w:t>)</w:t>
      </w:r>
    </w:p>
    <w:p w14:paraId="64A895C5" w14:textId="77777777" w:rsidR="00F07329" w:rsidRPr="00C0398C" w:rsidRDefault="00F07329">
      <w:pPr>
        <w:spacing w:before="5" w:line="140" w:lineRule="exact"/>
        <w:rPr>
          <w:rFonts w:asciiTheme="majorHAnsi" w:hAnsiTheme="majorHAnsi"/>
          <w:sz w:val="12"/>
          <w:szCs w:val="12"/>
        </w:rPr>
      </w:pPr>
    </w:p>
    <w:p w14:paraId="32869C0E" w14:textId="77777777" w:rsidR="00F07329" w:rsidRPr="00C0398C" w:rsidRDefault="00373CEC">
      <w:pPr>
        <w:ind w:left="4381" w:right="4733"/>
        <w:jc w:val="center"/>
        <w:rPr>
          <w:rFonts w:asciiTheme="majorHAnsi" w:eastAsia="Calibri" w:hAnsiTheme="majorHAnsi" w:cs="Calibri"/>
          <w:sz w:val="28"/>
          <w:szCs w:val="28"/>
        </w:rPr>
      </w:pPr>
      <w:r w:rsidRPr="00C0398C">
        <w:rPr>
          <w:rFonts w:asciiTheme="majorHAnsi" w:eastAsia="Calibri" w:hAnsiTheme="majorHAnsi" w:cs="Calibri"/>
          <w:b/>
          <w:sz w:val="28"/>
          <w:szCs w:val="28"/>
        </w:rPr>
        <w:t>G</w:t>
      </w:r>
      <w:r w:rsidRPr="00C0398C">
        <w:rPr>
          <w:rFonts w:asciiTheme="majorHAnsi" w:eastAsia="Calibri" w:hAnsiTheme="majorHAnsi" w:cs="Calibri"/>
          <w:b/>
          <w:spacing w:val="-2"/>
          <w:sz w:val="28"/>
          <w:szCs w:val="28"/>
        </w:rPr>
        <w:t>r</w:t>
      </w:r>
      <w:r w:rsidRPr="00C0398C">
        <w:rPr>
          <w:rFonts w:asciiTheme="majorHAnsi" w:eastAsia="Calibri" w:hAnsiTheme="majorHAnsi" w:cs="Calibri"/>
          <w:b/>
          <w:spacing w:val="2"/>
          <w:sz w:val="28"/>
          <w:szCs w:val="28"/>
        </w:rPr>
        <w:t>a</w:t>
      </w:r>
      <w:r w:rsidRPr="00C0398C">
        <w:rPr>
          <w:rFonts w:asciiTheme="majorHAnsi" w:eastAsia="Calibri" w:hAnsiTheme="majorHAnsi" w:cs="Calibri"/>
          <w:b/>
          <w:spacing w:val="-2"/>
          <w:sz w:val="28"/>
          <w:szCs w:val="28"/>
        </w:rPr>
        <w:t>c</w:t>
      </w:r>
      <w:r w:rsidRPr="00C0398C">
        <w:rPr>
          <w:rFonts w:asciiTheme="majorHAnsi" w:eastAsia="Calibri" w:hAnsiTheme="majorHAnsi" w:cs="Calibri"/>
          <w:b/>
          <w:spacing w:val="1"/>
          <w:sz w:val="28"/>
          <w:szCs w:val="28"/>
        </w:rPr>
        <w:t>i</w:t>
      </w:r>
      <w:r w:rsidRPr="00C0398C">
        <w:rPr>
          <w:rFonts w:asciiTheme="majorHAnsi" w:eastAsia="Calibri" w:hAnsiTheme="majorHAnsi" w:cs="Calibri"/>
          <w:b/>
          <w:sz w:val="28"/>
          <w:szCs w:val="28"/>
        </w:rPr>
        <w:t>e</w:t>
      </w:r>
      <w:r w:rsidRPr="00C0398C">
        <w:rPr>
          <w:rFonts w:asciiTheme="majorHAnsi" w:eastAsia="Calibri" w:hAnsiTheme="majorHAnsi" w:cs="Calibri"/>
          <w:b/>
          <w:spacing w:val="-1"/>
          <w:sz w:val="28"/>
          <w:szCs w:val="28"/>
        </w:rPr>
        <w:t xml:space="preserve"> </w:t>
      </w:r>
      <w:r w:rsidRPr="00C0398C">
        <w:rPr>
          <w:rFonts w:asciiTheme="majorHAnsi" w:eastAsia="Calibri" w:hAnsiTheme="majorHAnsi" w:cs="Calibri"/>
          <w:b/>
          <w:sz w:val="28"/>
          <w:szCs w:val="28"/>
        </w:rPr>
        <w:t>G</w:t>
      </w:r>
      <w:r w:rsidRPr="00C0398C">
        <w:rPr>
          <w:rFonts w:asciiTheme="majorHAnsi" w:eastAsia="Calibri" w:hAnsiTheme="majorHAnsi" w:cs="Calibri"/>
          <w:b/>
          <w:spacing w:val="-2"/>
          <w:sz w:val="28"/>
          <w:szCs w:val="28"/>
        </w:rPr>
        <w:t>r</w:t>
      </w:r>
      <w:r w:rsidRPr="00C0398C">
        <w:rPr>
          <w:rFonts w:asciiTheme="majorHAnsi" w:eastAsia="Calibri" w:hAnsiTheme="majorHAnsi" w:cs="Calibri"/>
          <w:b/>
          <w:spacing w:val="2"/>
          <w:sz w:val="28"/>
          <w:szCs w:val="28"/>
        </w:rPr>
        <w:t>a</w:t>
      </w:r>
      <w:r w:rsidRPr="00C0398C">
        <w:rPr>
          <w:rFonts w:asciiTheme="majorHAnsi" w:eastAsia="Calibri" w:hAnsiTheme="majorHAnsi" w:cs="Calibri"/>
          <w:b/>
          <w:sz w:val="28"/>
          <w:szCs w:val="28"/>
        </w:rPr>
        <w:t>nt</w:t>
      </w:r>
    </w:p>
    <w:p w14:paraId="711D97BB" w14:textId="77777777" w:rsidR="00F07329" w:rsidRPr="00C0398C" w:rsidRDefault="00F07329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1752C830" w14:textId="77777777" w:rsidR="00F07329" w:rsidRPr="00C0398C" w:rsidRDefault="00373CEC">
      <w:pPr>
        <w:ind w:left="67" w:right="101"/>
        <w:jc w:val="center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12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3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Bl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Dr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ve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C0398C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: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x</w:t>
      </w:r>
      <w:r w:rsidRPr="00C0398C">
        <w:rPr>
          <w:rFonts w:asciiTheme="majorHAnsi" w:eastAsia="Calibri" w:hAnsiTheme="majorHAnsi" w:cs="Calibri"/>
          <w:sz w:val="22"/>
          <w:szCs w:val="22"/>
        </w:rPr>
        <w:t>x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z w:val="22"/>
          <w:szCs w:val="22"/>
        </w:rPr>
        <w:t>xx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12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C0398C">
        <w:rPr>
          <w:rFonts w:asciiTheme="majorHAnsi" w:eastAsia="Calibri" w:hAnsiTheme="majorHAnsi" w:cs="Calibri"/>
          <w:sz w:val="22"/>
          <w:szCs w:val="22"/>
        </w:rPr>
        <w:t>4</w:t>
      </w:r>
    </w:p>
    <w:p w14:paraId="5DD6989A" w14:textId="77777777" w:rsidR="00F07329" w:rsidRPr="00C0398C" w:rsidRDefault="00F07329">
      <w:pPr>
        <w:spacing w:before="4" w:line="200" w:lineRule="exact"/>
        <w:rPr>
          <w:rFonts w:asciiTheme="majorHAnsi" w:hAnsiTheme="majorHAnsi"/>
          <w:sz w:val="18"/>
          <w:szCs w:val="18"/>
        </w:rPr>
      </w:pPr>
    </w:p>
    <w:p w14:paraId="0CA92A82" w14:textId="77777777" w:rsidR="00F07329" w:rsidRPr="00C0398C" w:rsidRDefault="00373CEC">
      <w:pPr>
        <w:spacing w:line="402" w:lineRule="auto"/>
        <w:ind w:left="83" w:right="93" w:hanging="57"/>
        <w:jc w:val="center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il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, IL 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6080</w:t>
      </w:r>
      <w:r w:rsidRPr="00C0398C">
        <w:rPr>
          <w:rFonts w:asciiTheme="majorHAnsi" w:eastAsia="Calibri" w:hAnsiTheme="majorHAnsi" w:cs="Calibri"/>
          <w:sz w:val="22"/>
          <w:szCs w:val="22"/>
        </w:rPr>
        <w:t>8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</w:t>
      </w:r>
      <w:r w:rsidRPr="00C0398C">
        <w:rPr>
          <w:rFonts w:asciiTheme="majorHAnsi" w:eastAsia="Calibri" w:hAnsiTheme="majorHAnsi" w:cs="Calibri"/>
          <w:spacing w:val="4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ti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z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:</w:t>
      </w:r>
      <w:r w:rsidRPr="00C0398C">
        <w:rPr>
          <w:rFonts w:asciiTheme="majorHAnsi" w:eastAsia="Calibri" w:hAnsiTheme="majorHAnsi" w:cs="Calibri"/>
          <w:spacing w:val="17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tat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ail</w:t>
      </w:r>
      <w:r w:rsidRPr="00C0398C">
        <w:rPr>
          <w:rFonts w:asciiTheme="majorHAnsi" w:eastAsia="Calibri" w:hAnsiTheme="majorHAnsi" w:cs="Calibri"/>
          <w:sz w:val="22"/>
          <w:szCs w:val="22"/>
        </w:rPr>
        <w:t>: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hyperlink r:id="rId21">
        <w:r w:rsidRPr="00C0398C">
          <w:rPr>
            <w:rFonts w:asciiTheme="majorHAnsi" w:eastAsia="Calibri" w:hAnsiTheme="majorHAnsi" w:cs="Calibri"/>
            <w:spacing w:val="-1"/>
            <w:sz w:val="22"/>
            <w:szCs w:val="22"/>
          </w:rPr>
          <w:t>gg</w:t>
        </w:r>
        <w:r w:rsidRPr="00C0398C">
          <w:rPr>
            <w:rFonts w:asciiTheme="majorHAnsi" w:eastAsia="Calibri" w:hAnsiTheme="majorHAnsi" w:cs="Calibri"/>
            <w:sz w:val="22"/>
            <w:szCs w:val="22"/>
          </w:rPr>
          <w:t>r</w:t>
        </w:r>
        <w:r w:rsidRPr="00C0398C">
          <w:rPr>
            <w:rFonts w:asciiTheme="majorHAnsi" w:eastAsia="Calibri" w:hAnsiTheme="majorHAnsi" w:cs="Calibri"/>
            <w:spacing w:val="1"/>
            <w:sz w:val="22"/>
            <w:szCs w:val="22"/>
          </w:rPr>
          <w:t>a</w:t>
        </w:r>
        <w:r w:rsidRPr="00C0398C">
          <w:rPr>
            <w:rFonts w:asciiTheme="majorHAnsi" w:eastAsia="Calibri" w:hAnsiTheme="majorHAnsi" w:cs="Calibri"/>
            <w:spacing w:val="2"/>
            <w:sz w:val="22"/>
            <w:szCs w:val="22"/>
          </w:rPr>
          <w:t>n</w:t>
        </w:r>
        <w:r w:rsidRPr="00C0398C">
          <w:rPr>
            <w:rFonts w:asciiTheme="majorHAnsi" w:eastAsia="Calibri" w:hAnsiTheme="majorHAnsi" w:cs="Calibri"/>
            <w:spacing w:val="1"/>
            <w:sz w:val="22"/>
            <w:szCs w:val="22"/>
          </w:rPr>
          <w:t>t</w:t>
        </w:r>
        <w:r w:rsidRPr="00C0398C">
          <w:rPr>
            <w:rFonts w:asciiTheme="majorHAnsi" w:eastAsia="Calibri" w:hAnsiTheme="majorHAnsi" w:cs="Calibri"/>
            <w:spacing w:val="-2"/>
            <w:sz w:val="22"/>
            <w:szCs w:val="22"/>
          </w:rPr>
          <w:t>@</w:t>
        </w:r>
        <w:r w:rsidRPr="00C0398C">
          <w:rPr>
            <w:rFonts w:asciiTheme="majorHAnsi" w:eastAsia="Calibri" w:hAnsiTheme="majorHAnsi" w:cs="Calibri"/>
            <w:spacing w:val="2"/>
            <w:sz w:val="22"/>
            <w:szCs w:val="22"/>
          </w:rPr>
          <w:t>h</w:t>
        </w:r>
        <w:r w:rsidRPr="00C0398C">
          <w:rPr>
            <w:rFonts w:asciiTheme="majorHAnsi" w:eastAsia="Calibri" w:hAnsiTheme="majorHAnsi" w:cs="Calibri"/>
            <w:spacing w:val="1"/>
            <w:sz w:val="22"/>
            <w:szCs w:val="22"/>
          </w:rPr>
          <w:t>o</w:t>
        </w:r>
        <w:r w:rsidRPr="00C0398C">
          <w:rPr>
            <w:rFonts w:asciiTheme="majorHAnsi" w:eastAsia="Calibri" w:hAnsiTheme="majorHAnsi" w:cs="Calibri"/>
            <w:sz w:val="22"/>
            <w:szCs w:val="22"/>
          </w:rPr>
          <w:t>t</w:t>
        </w:r>
        <w:r w:rsidRPr="00C0398C">
          <w:rPr>
            <w:rFonts w:asciiTheme="majorHAnsi" w:eastAsia="Calibri" w:hAnsiTheme="majorHAnsi" w:cs="Calibri"/>
            <w:spacing w:val="-4"/>
            <w:sz w:val="22"/>
            <w:szCs w:val="22"/>
          </w:rPr>
          <w:t>m</w:t>
        </w:r>
        <w:r w:rsidRPr="00C0398C">
          <w:rPr>
            <w:rFonts w:asciiTheme="majorHAnsi" w:eastAsia="Calibri" w:hAnsiTheme="majorHAnsi" w:cs="Calibri"/>
            <w:spacing w:val="1"/>
            <w:sz w:val="22"/>
            <w:szCs w:val="22"/>
          </w:rPr>
          <w:t>ail</w:t>
        </w:r>
        <w:r w:rsidRPr="00C0398C">
          <w:rPr>
            <w:rFonts w:asciiTheme="majorHAnsi" w:eastAsia="Calibri" w:hAnsiTheme="majorHAnsi" w:cs="Calibri"/>
            <w:sz w:val="22"/>
            <w:szCs w:val="22"/>
          </w:rPr>
          <w:t>.</w:t>
        </w:r>
        <w:r w:rsidRPr="00C0398C">
          <w:rPr>
            <w:rFonts w:asciiTheme="majorHAnsi" w:eastAsia="Calibri" w:hAnsiTheme="majorHAnsi" w:cs="Calibri"/>
            <w:spacing w:val="-2"/>
            <w:sz w:val="22"/>
            <w:szCs w:val="22"/>
          </w:rPr>
          <w:t>c</w:t>
        </w:r>
        <w:r w:rsidRPr="00C0398C">
          <w:rPr>
            <w:rFonts w:asciiTheme="majorHAnsi" w:eastAsia="Calibri" w:hAnsiTheme="majorHAnsi" w:cs="Calibri"/>
            <w:spacing w:val="1"/>
            <w:sz w:val="22"/>
            <w:szCs w:val="22"/>
          </w:rPr>
          <w:t>o</w:t>
        </w:r>
        <w:r w:rsidRPr="00C0398C">
          <w:rPr>
            <w:rFonts w:asciiTheme="majorHAnsi" w:eastAsia="Calibri" w:hAnsiTheme="majorHAnsi" w:cs="Calibri"/>
            <w:sz w:val="22"/>
            <w:szCs w:val="22"/>
          </w:rPr>
          <w:t>m</w:t>
        </w:r>
      </w:hyperlink>
      <w:r w:rsidRPr="00C0398C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</w:t>
      </w:r>
      <w:r w:rsidRPr="00C0398C">
        <w:rPr>
          <w:rFonts w:asciiTheme="majorHAnsi" w:eastAsia="Calibri" w:hAnsiTheme="majorHAnsi" w:cs="Calibri"/>
          <w:spacing w:val="54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Vete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ra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s Prefer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e: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/A Ce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e: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3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2-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</w:t>
      </w:r>
      <w:r w:rsidRPr="00C0398C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er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vi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ia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ta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: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N</w:t>
      </w:r>
      <w:r w:rsidRPr="00C0398C">
        <w:rPr>
          <w:rFonts w:asciiTheme="majorHAnsi" w:eastAsia="Calibri" w:hAnsiTheme="majorHAnsi" w:cs="Calibri"/>
          <w:sz w:val="22"/>
          <w:szCs w:val="22"/>
        </w:rPr>
        <w:t>/A V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y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#: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65</w:t>
      </w:r>
      <w:r w:rsidRPr="00C0398C">
        <w:rPr>
          <w:rFonts w:asciiTheme="majorHAnsi" w:eastAsia="Calibri" w:hAnsiTheme="majorHAnsi" w:cs="Calibri"/>
          <w:sz w:val="22"/>
          <w:szCs w:val="22"/>
        </w:rPr>
        <w:t>9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8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6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7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4</w:t>
      </w:r>
      <w:r w:rsidRPr="00C0398C">
        <w:rPr>
          <w:rFonts w:asciiTheme="majorHAnsi" w:eastAsia="Calibri" w:hAnsiTheme="majorHAnsi" w:cs="Calibri"/>
          <w:sz w:val="22"/>
          <w:szCs w:val="22"/>
        </w:rPr>
        <w:t>4</w:t>
      </w:r>
    </w:p>
    <w:p w14:paraId="50D0798B" w14:textId="77777777" w:rsidR="00F07329" w:rsidRPr="00C0398C" w:rsidRDefault="00373CEC">
      <w:pPr>
        <w:spacing w:before="40"/>
        <w:ind w:left="1655" w:right="1651"/>
        <w:jc w:val="center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tate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rtm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t: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f D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y,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Ri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ts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L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</w:p>
    <w:p w14:paraId="68D3ABCD" w14:textId="77777777" w:rsidR="00F07329" w:rsidRPr="00C0398C" w:rsidRDefault="00F07329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1B72BD4E" w14:textId="77777777" w:rsidR="00F07329" w:rsidRPr="00C0398C" w:rsidRDefault="00373CEC">
      <w:pPr>
        <w:ind w:left="4912" w:right="4900"/>
        <w:jc w:val="center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Edu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>a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t</w:t>
      </w:r>
      <w:r w:rsidRPr="00C0398C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>i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o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n</w:t>
      </w:r>
    </w:p>
    <w:p w14:paraId="1BD5070B" w14:textId="77777777" w:rsidR="00F07329" w:rsidRPr="00C0398C" w:rsidRDefault="00F07329">
      <w:pPr>
        <w:spacing w:before="2" w:line="180" w:lineRule="exact"/>
        <w:rPr>
          <w:rFonts w:asciiTheme="majorHAnsi" w:hAnsiTheme="majorHAnsi"/>
          <w:sz w:val="18"/>
          <w:szCs w:val="18"/>
        </w:rPr>
      </w:pPr>
    </w:p>
    <w:p w14:paraId="567C0331" w14:textId="77777777" w:rsidR="00F07329" w:rsidRPr="00C0398C" w:rsidRDefault="00373CEC">
      <w:pPr>
        <w:spacing w:before="7"/>
        <w:ind w:left="105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U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ver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IL                                                                                       </w:t>
      </w:r>
      <w:r w:rsidRPr="00C0398C">
        <w:rPr>
          <w:rFonts w:asciiTheme="majorHAnsi" w:eastAsia="Calibri" w:hAnsiTheme="majorHAnsi" w:cs="Calibri"/>
          <w:spacing w:val="7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x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ted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May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201</w:t>
      </w:r>
      <w:r w:rsidRPr="00C0398C">
        <w:rPr>
          <w:rFonts w:asciiTheme="majorHAnsi" w:eastAsia="Calibri" w:hAnsiTheme="majorHAnsi" w:cs="Calibri"/>
          <w:sz w:val="22"/>
          <w:szCs w:val="22"/>
        </w:rPr>
        <w:t>3</w:t>
      </w:r>
    </w:p>
    <w:p w14:paraId="6E93529A" w14:textId="77777777" w:rsidR="00F07329" w:rsidRPr="00C0398C" w:rsidRDefault="00F07329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24D4DC0D" w14:textId="77777777" w:rsidR="00F07329" w:rsidRPr="00C0398C" w:rsidRDefault="00373CEC">
      <w:pPr>
        <w:ind w:left="105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Ba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rt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te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ud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ry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mi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</w:p>
    <w:p w14:paraId="150AAD2D" w14:textId="77777777" w:rsidR="00F07329" w:rsidRPr="00C0398C" w:rsidRDefault="00F07329">
      <w:pPr>
        <w:spacing w:before="3" w:line="200" w:lineRule="exact"/>
        <w:rPr>
          <w:rFonts w:asciiTheme="majorHAnsi" w:hAnsiTheme="majorHAnsi"/>
          <w:sz w:val="18"/>
          <w:szCs w:val="18"/>
        </w:rPr>
      </w:pPr>
    </w:p>
    <w:p w14:paraId="55A251A4" w14:textId="77777777" w:rsidR="00F07329" w:rsidRPr="00C0398C" w:rsidRDefault="00373CEC">
      <w:pPr>
        <w:ind w:left="105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z w:val="22"/>
          <w:szCs w:val="22"/>
        </w:rPr>
        <w:t>Overa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GPA: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3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8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4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C0398C">
        <w:rPr>
          <w:rFonts w:asciiTheme="majorHAnsi" w:eastAsia="Calibri" w:hAnsiTheme="majorHAnsi" w:cs="Calibri"/>
          <w:sz w:val="22"/>
          <w:szCs w:val="22"/>
        </w:rPr>
        <w:t>0 &amp;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GPA: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3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8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4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>.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0398C">
        <w:rPr>
          <w:rFonts w:asciiTheme="majorHAnsi" w:eastAsia="Calibri" w:hAnsiTheme="majorHAnsi" w:cs="Calibri"/>
          <w:sz w:val="22"/>
          <w:szCs w:val="22"/>
        </w:rPr>
        <w:t>0</w:t>
      </w:r>
    </w:p>
    <w:p w14:paraId="4F22E68E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F3B799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D70C2D" w14:textId="77777777" w:rsidR="00F07329" w:rsidRPr="00C0398C" w:rsidRDefault="00F07329">
      <w:pPr>
        <w:spacing w:before="12" w:line="280" w:lineRule="exact"/>
        <w:rPr>
          <w:rFonts w:asciiTheme="majorHAnsi" w:hAnsiTheme="majorHAnsi"/>
          <w:sz w:val="24"/>
          <w:szCs w:val="24"/>
        </w:rPr>
      </w:pPr>
    </w:p>
    <w:p w14:paraId="3CFAD88A" w14:textId="77777777" w:rsidR="00F07329" w:rsidRPr="00C0398C" w:rsidRDefault="00373CEC">
      <w:pPr>
        <w:ind w:left="105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z w:val="22"/>
          <w:szCs w:val="22"/>
        </w:rPr>
        <w:t>ev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wo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C0398C">
        <w:rPr>
          <w:rFonts w:asciiTheme="majorHAnsi" w:eastAsia="Calibri" w:hAnsiTheme="majorHAnsi" w:cs="Calibri"/>
          <w:sz w:val="22"/>
          <w:szCs w:val="22"/>
        </w:rPr>
        <w:t>: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5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ter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io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iza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5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ter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io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Ec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Ec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f D</w:t>
      </w:r>
      <w:r w:rsidRPr="00C0398C">
        <w:rPr>
          <w:rFonts w:asciiTheme="majorHAnsi" w:eastAsia="Calibri" w:hAnsiTheme="majorHAnsi" w:cs="Calibri"/>
          <w:spacing w:val="15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ve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g</w:t>
      </w:r>
    </w:p>
    <w:p w14:paraId="7E51F6D4" w14:textId="77777777" w:rsidR="00F07329" w:rsidRPr="00C0398C" w:rsidRDefault="00373CEC">
      <w:pPr>
        <w:spacing w:line="280" w:lineRule="exact"/>
        <w:ind w:left="105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un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tat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oli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y.</w:t>
      </w:r>
    </w:p>
    <w:p w14:paraId="297714E9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869E5B7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19E8AB9" w14:textId="77777777" w:rsidR="00F07329" w:rsidRPr="00C0398C" w:rsidRDefault="00F07329">
      <w:pPr>
        <w:spacing w:before="15" w:line="280" w:lineRule="exact"/>
        <w:rPr>
          <w:rFonts w:asciiTheme="majorHAnsi" w:hAnsiTheme="majorHAnsi"/>
          <w:sz w:val="24"/>
          <w:szCs w:val="24"/>
        </w:rPr>
      </w:pPr>
    </w:p>
    <w:p w14:paraId="6A3CD4F7" w14:textId="77777777" w:rsidR="00F07329" w:rsidRPr="00C0398C" w:rsidRDefault="00373CEC">
      <w:pPr>
        <w:spacing w:line="402" w:lineRule="auto"/>
        <w:ind w:left="105" w:right="6632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Oa</w:t>
      </w:r>
      <w:r w:rsidRPr="00C0398C">
        <w:rPr>
          <w:rFonts w:asciiTheme="majorHAnsi" w:eastAsia="Calibri" w:hAnsiTheme="majorHAnsi" w:cs="Calibri"/>
          <w:sz w:val="22"/>
          <w:szCs w:val="22"/>
        </w:rPr>
        <w:t>k V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al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z w:val="22"/>
          <w:szCs w:val="22"/>
        </w:rPr>
        <w:t>ey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k V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al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z w:val="22"/>
          <w:szCs w:val="22"/>
        </w:rPr>
        <w:t>ey,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5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y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200</w:t>
      </w:r>
      <w:r w:rsidRPr="00C0398C">
        <w:rPr>
          <w:rFonts w:asciiTheme="majorHAnsi" w:eastAsia="Calibri" w:hAnsiTheme="majorHAnsi" w:cs="Calibri"/>
          <w:sz w:val="22"/>
          <w:szCs w:val="22"/>
        </w:rPr>
        <w:t>9</w:t>
      </w:r>
    </w:p>
    <w:p w14:paraId="3AC2E804" w14:textId="77777777" w:rsidR="00F07329" w:rsidRPr="00C0398C" w:rsidRDefault="00373CEC">
      <w:pPr>
        <w:spacing w:before="36"/>
        <w:ind w:left="105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z w:val="22"/>
          <w:szCs w:val="22"/>
        </w:rPr>
        <w:t>GP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: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3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74</w:t>
      </w:r>
      <w:r w:rsidRPr="00C0398C">
        <w:rPr>
          <w:rFonts w:asciiTheme="majorHAnsi" w:eastAsia="Calibri" w:hAnsiTheme="majorHAnsi" w:cs="Calibri"/>
          <w:sz w:val="22"/>
          <w:szCs w:val="22"/>
        </w:rPr>
        <w:t>/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4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>.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0398C">
        <w:rPr>
          <w:rFonts w:asciiTheme="majorHAnsi" w:eastAsia="Calibri" w:hAnsiTheme="majorHAnsi" w:cs="Calibri"/>
          <w:sz w:val="22"/>
          <w:szCs w:val="22"/>
        </w:rPr>
        <w:t>0</w:t>
      </w:r>
    </w:p>
    <w:p w14:paraId="624BA496" w14:textId="77777777" w:rsidR="00F07329" w:rsidRPr="00C0398C" w:rsidRDefault="00F07329">
      <w:pPr>
        <w:spacing w:before="3" w:line="200" w:lineRule="exact"/>
        <w:rPr>
          <w:rFonts w:asciiTheme="majorHAnsi" w:hAnsiTheme="majorHAnsi"/>
          <w:sz w:val="18"/>
          <w:szCs w:val="18"/>
        </w:rPr>
      </w:pPr>
    </w:p>
    <w:p w14:paraId="0AF6051B" w14:textId="77777777" w:rsidR="00F07329" w:rsidRPr="00C0398C" w:rsidRDefault="00373CEC">
      <w:pPr>
        <w:ind w:left="5032" w:right="5021"/>
        <w:jc w:val="center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hAnsiTheme="majorHAnsi"/>
          <w:sz w:val="18"/>
          <w:szCs w:val="18"/>
        </w:rPr>
        <w:pict w14:anchorId="727FEFFC">
          <v:group id="_x0000_s1039" style="position:absolute;left:0;text-align:left;margin-left:41.95pt;margin-top:33pt;width:540.45pt;height:734pt;z-index:-251657216;mso-position-horizontal-relative:page;mso-position-vertical-relative:page" coordorigin="839,660" coordsize="10809,14680">
            <v:shape id="_x0000_s1043" type="#_x0000_t75" style="position:absolute;left:844;top:660;width:10796;height:512">
              <v:imagedata r:id="rId22" o:title=""/>
            </v:shape>
            <v:shape id="_x0000_s1042" style="position:absolute;left:844;top:1228;width:10799;height:650" coordorigin="844,1228" coordsize="10799,650" path="m844,1878r10799,l11643,1228r-10799,l844,1878xe" filled="f" strokecolor="gray" strokeweight=".5pt">
              <v:path arrowok="t"/>
            </v:shape>
            <v:shape id="_x0000_s1041" type="#_x0000_t75" style="position:absolute;left:852;top:1292;width:10784;height:524">
              <v:imagedata r:id="rId23" o:title=""/>
            </v:shape>
            <v:shape id="_x0000_s1040" type="#_x0000_t75" style="position:absolute;left:848;top:1936;width:10792;height:13404">
              <v:imagedata r:id="rId24" o:title=""/>
            </v:shape>
            <w10:wrap anchorx="page" anchory="page"/>
          </v:group>
        </w:pic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A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>wa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rd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</w:p>
    <w:p w14:paraId="1B2EA4E4" w14:textId="77777777" w:rsidR="00F07329" w:rsidRPr="00C0398C" w:rsidRDefault="00F07329">
      <w:pPr>
        <w:spacing w:before="2" w:line="180" w:lineRule="exact"/>
        <w:rPr>
          <w:rFonts w:asciiTheme="majorHAnsi" w:hAnsiTheme="majorHAnsi"/>
          <w:sz w:val="18"/>
          <w:szCs w:val="18"/>
        </w:rPr>
      </w:pPr>
    </w:p>
    <w:p w14:paraId="67788EA0" w14:textId="77777777" w:rsidR="00F07329" w:rsidRPr="00C0398C" w:rsidRDefault="00373CEC">
      <w:pPr>
        <w:spacing w:before="7"/>
        <w:ind w:left="105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z w:val="22"/>
          <w:szCs w:val="22"/>
        </w:rPr>
        <w:t>De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C0398C">
        <w:rPr>
          <w:rFonts w:asciiTheme="majorHAnsi" w:eastAsia="Calibri" w:hAnsiTheme="majorHAnsi" w:cs="Calibri"/>
          <w:sz w:val="22"/>
          <w:szCs w:val="22"/>
        </w:rPr>
        <w:t>’s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L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t: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4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4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eme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ters</w:t>
      </w:r>
    </w:p>
    <w:p w14:paraId="17047B20" w14:textId="77777777" w:rsidR="00F07329" w:rsidRPr="00C0398C" w:rsidRDefault="00F07329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21F43CCA" w14:textId="77777777" w:rsidR="00F07329" w:rsidRPr="00C0398C" w:rsidRDefault="00373CEC">
      <w:pPr>
        <w:ind w:left="105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lo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rs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4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to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s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y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Eg</w:t>
      </w:r>
      <w:r w:rsidRPr="00C0398C">
        <w:rPr>
          <w:rFonts w:asciiTheme="majorHAnsi" w:eastAsia="Calibri" w:hAnsiTheme="majorHAnsi" w:cs="Calibri"/>
          <w:sz w:val="22"/>
          <w:szCs w:val="22"/>
        </w:rPr>
        <w:t>y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J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nu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ry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201</w:t>
      </w:r>
      <w:r w:rsidRPr="00C0398C">
        <w:rPr>
          <w:rFonts w:asciiTheme="majorHAnsi" w:eastAsia="Calibri" w:hAnsiTheme="majorHAnsi" w:cs="Calibri"/>
          <w:sz w:val="22"/>
          <w:szCs w:val="22"/>
        </w:rPr>
        <w:t>2</w:t>
      </w:r>
    </w:p>
    <w:p w14:paraId="31CCD3C5" w14:textId="77777777" w:rsidR="00F07329" w:rsidRPr="00C0398C" w:rsidRDefault="00F07329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19E503DC" w14:textId="77777777" w:rsidR="00F07329" w:rsidRPr="00C0398C" w:rsidRDefault="00373CEC">
      <w:pPr>
        <w:ind w:left="105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lo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rs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to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s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y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al</w:t>
      </w:r>
      <w:r w:rsidRPr="00C0398C">
        <w:rPr>
          <w:rFonts w:asciiTheme="majorHAnsi" w:eastAsia="Calibri" w:hAnsiTheme="majorHAnsi" w:cs="Calibri"/>
          <w:sz w:val="22"/>
          <w:szCs w:val="22"/>
        </w:rPr>
        <w:t>y,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J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nu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ry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201</w:t>
      </w:r>
      <w:r w:rsidRPr="00C0398C">
        <w:rPr>
          <w:rFonts w:asciiTheme="majorHAnsi" w:eastAsia="Calibri" w:hAnsiTheme="majorHAnsi" w:cs="Calibri"/>
          <w:sz w:val="22"/>
          <w:szCs w:val="22"/>
        </w:rPr>
        <w:t>1</w:t>
      </w:r>
    </w:p>
    <w:p w14:paraId="01D1D9DB" w14:textId="77777777" w:rsidR="00F07329" w:rsidRPr="00C0398C" w:rsidRDefault="00F07329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6A9F4C3F" w14:textId="77777777" w:rsidR="00F07329" w:rsidRPr="00C0398C" w:rsidRDefault="00373CEC">
      <w:pPr>
        <w:ind w:left="105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ma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te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la</w:t>
      </w:r>
      <w:r w:rsidRPr="00C0398C">
        <w:rPr>
          <w:rFonts w:asciiTheme="majorHAnsi" w:eastAsia="Calibri" w:hAnsiTheme="majorHAnsi" w:cs="Calibri"/>
          <w:sz w:val="22"/>
          <w:szCs w:val="22"/>
        </w:rPr>
        <w:t>ti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ety</w:t>
      </w:r>
    </w:p>
    <w:p w14:paraId="7C3CF4BC" w14:textId="77777777" w:rsidR="00F07329" w:rsidRPr="00C0398C" w:rsidRDefault="00F07329">
      <w:pPr>
        <w:spacing w:before="3" w:line="200" w:lineRule="exact"/>
        <w:rPr>
          <w:rFonts w:asciiTheme="majorHAnsi" w:hAnsiTheme="majorHAnsi"/>
          <w:sz w:val="18"/>
          <w:szCs w:val="18"/>
        </w:rPr>
      </w:pPr>
    </w:p>
    <w:p w14:paraId="4985DE10" w14:textId="77777777" w:rsidR="00F07329" w:rsidRPr="00C0398C" w:rsidRDefault="00373CEC">
      <w:pPr>
        <w:ind w:left="5160" w:right="5141"/>
        <w:jc w:val="center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S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k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>ill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</w:t>
      </w:r>
    </w:p>
    <w:p w14:paraId="2FA4D8C4" w14:textId="77777777" w:rsidR="00F07329" w:rsidRPr="00C0398C" w:rsidRDefault="00F07329">
      <w:pPr>
        <w:spacing w:before="3" w:line="180" w:lineRule="exact"/>
        <w:rPr>
          <w:rFonts w:asciiTheme="majorHAnsi" w:hAnsiTheme="majorHAnsi"/>
          <w:sz w:val="18"/>
          <w:szCs w:val="18"/>
        </w:rPr>
      </w:pPr>
    </w:p>
    <w:p w14:paraId="621C9F95" w14:textId="77777777" w:rsidR="00F07329" w:rsidRPr="00C0398C" w:rsidRDefault="00373CEC">
      <w:pPr>
        <w:spacing w:before="7"/>
        <w:ind w:left="105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z w:val="22"/>
          <w:szCs w:val="22"/>
        </w:rPr>
        <w:t>Pr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ff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e: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z w:val="22"/>
          <w:szCs w:val="22"/>
        </w:rPr>
        <w:t>erP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t,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x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el</w:t>
      </w:r>
    </w:p>
    <w:p w14:paraId="7F2302CC" w14:textId="77777777" w:rsidR="00F07329" w:rsidRPr="00C0398C" w:rsidRDefault="00F07329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7D2F4CFC" w14:textId="77777777" w:rsidR="00F07329" w:rsidRPr="00C0398C" w:rsidRDefault="00373CEC">
      <w:pPr>
        <w:ind w:left="105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rk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</w:p>
    <w:p w14:paraId="1AA94993" w14:textId="77777777" w:rsidR="00F07329" w:rsidRPr="00C0398C" w:rsidRDefault="00F07329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6B7840C6" w14:textId="77777777" w:rsidR="00F07329" w:rsidRPr="00C0398C" w:rsidRDefault="00373CEC">
      <w:pPr>
        <w:ind w:left="105"/>
        <w:rPr>
          <w:rFonts w:asciiTheme="majorHAnsi" w:eastAsia="Calibri" w:hAnsiTheme="majorHAnsi" w:cs="Calibri"/>
          <w:sz w:val="22"/>
          <w:szCs w:val="22"/>
        </w:rPr>
        <w:sectPr w:rsidR="00F07329" w:rsidRPr="00C0398C">
          <w:footerReference w:type="default" r:id="rId25"/>
          <w:pgSz w:w="12240" w:h="15840"/>
          <w:pgMar w:top="600" w:right="560" w:bottom="280" w:left="800" w:header="0" w:footer="0" w:gutter="0"/>
          <w:cols w:space="720"/>
        </w:sectPr>
      </w:pP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: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A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–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wr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v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</w:p>
    <w:p w14:paraId="7F59EADB" w14:textId="77777777" w:rsidR="00F07329" w:rsidRPr="00C0398C" w:rsidRDefault="00F07329">
      <w:pPr>
        <w:spacing w:line="240" w:lineRule="exact"/>
        <w:rPr>
          <w:rFonts w:asciiTheme="majorHAnsi" w:hAnsiTheme="majorHAnsi"/>
          <w:sz w:val="22"/>
          <w:szCs w:val="22"/>
        </w:rPr>
      </w:pPr>
    </w:p>
    <w:p w14:paraId="3793C85F" w14:textId="77777777" w:rsidR="00F07329" w:rsidRPr="00C0398C" w:rsidRDefault="00373CEC">
      <w:pPr>
        <w:spacing w:before="7"/>
        <w:ind w:left="4514" w:right="4517"/>
        <w:jc w:val="center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R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a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ted  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x</w:t>
      </w:r>
      <w:r w:rsidRPr="00C0398C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per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i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en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ce</w:t>
      </w:r>
    </w:p>
    <w:p w14:paraId="3B7AC53F" w14:textId="77777777" w:rsidR="00F07329" w:rsidRPr="00C0398C" w:rsidRDefault="00F07329">
      <w:pPr>
        <w:spacing w:before="2" w:line="180" w:lineRule="exact"/>
        <w:rPr>
          <w:rFonts w:asciiTheme="majorHAnsi" w:hAnsiTheme="majorHAnsi"/>
          <w:sz w:val="18"/>
          <w:szCs w:val="18"/>
        </w:rPr>
      </w:pPr>
    </w:p>
    <w:p w14:paraId="6FEDC877" w14:textId="77777777" w:rsidR="00F07329" w:rsidRPr="00C0398C" w:rsidRDefault="00373CEC">
      <w:pPr>
        <w:spacing w:before="7"/>
        <w:ind w:left="168" w:right="266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ied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oa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ly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z w:val="22"/>
          <w:szCs w:val="22"/>
        </w:rPr>
        <w:t>ive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ek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ter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n in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2011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veled</w:t>
      </w:r>
      <w:r w:rsidRPr="00C0398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un</w:t>
      </w:r>
      <w:r w:rsidRPr="00C0398C">
        <w:rPr>
          <w:rFonts w:asciiTheme="majorHAnsi" w:eastAsia="Calibri" w:hAnsiTheme="majorHAnsi" w:cs="Calibri"/>
          <w:sz w:val="22"/>
          <w:szCs w:val="22"/>
        </w:rPr>
        <w:t>try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th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Un</w:t>
      </w:r>
      <w:r w:rsidRPr="00C0398C">
        <w:rPr>
          <w:rFonts w:asciiTheme="majorHAnsi" w:eastAsia="Calibri" w:hAnsiTheme="majorHAnsi" w:cs="Calibri"/>
          <w:sz w:val="22"/>
          <w:szCs w:val="22"/>
        </w:rPr>
        <w:t>iver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ity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rs w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le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tak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7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es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in 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li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f 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ly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d 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z w:val="22"/>
          <w:szCs w:val="22"/>
        </w:rPr>
        <w:t>ite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re.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v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f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e.</w:t>
      </w:r>
    </w:p>
    <w:p w14:paraId="1030817B" w14:textId="77777777" w:rsidR="00F07329" w:rsidRPr="00C0398C" w:rsidRDefault="00F07329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2FE41617" w14:textId="77777777" w:rsidR="00F07329" w:rsidRPr="00C0398C" w:rsidRDefault="00373CEC">
      <w:pPr>
        <w:spacing w:line="242" w:lineRule="auto"/>
        <w:ind w:left="168" w:right="350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z w:val="22"/>
          <w:szCs w:val="22"/>
        </w:rPr>
        <w:t>ill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y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oa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d in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Eg</w:t>
      </w:r>
      <w:r w:rsidRPr="00C0398C">
        <w:rPr>
          <w:rFonts w:asciiTheme="majorHAnsi" w:eastAsia="Calibri" w:hAnsiTheme="majorHAnsi" w:cs="Calibri"/>
          <w:sz w:val="22"/>
          <w:szCs w:val="22"/>
        </w:rPr>
        <w:t>y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cc</w:t>
      </w:r>
      <w:r w:rsidRPr="00C0398C">
        <w:rPr>
          <w:rFonts w:asciiTheme="majorHAnsi" w:eastAsia="Calibri" w:hAnsiTheme="majorHAnsi" w:cs="Calibri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z w:val="22"/>
          <w:szCs w:val="22"/>
        </w:rPr>
        <w:t>ive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ek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ter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s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J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ry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20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1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3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es 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ll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v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r 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ef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n le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er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C0398C">
        <w:rPr>
          <w:rFonts w:asciiTheme="majorHAnsi" w:eastAsia="Calibri" w:hAnsiTheme="majorHAnsi" w:cs="Calibri"/>
          <w:sz w:val="22"/>
          <w:szCs w:val="22"/>
        </w:rPr>
        <w:t>le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ies 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z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le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to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itive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e.</w:t>
      </w:r>
    </w:p>
    <w:p w14:paraId="5C3031FE" w14:textId="77777777" w:rsidR="00F07329" w:rsidRPr="00C0398C" w:rsidRDefault="00F07329">
      <w:pPr>
        <w:spacing w:before="8" w:line="280" w:lineRule="exact"/>
        <w:rPr>
          <w:rFonts w:asciiTheme="majorHAnsi" w:hAnsiTheme="majorHAnsi"/>
          <w:sz w:val="24"/>
          <w:szCs w:val="24"/>
        </w:rPr>
      </w:pPr>
    </w:p>
    <w:p w14:paraId="3FFABB9C" w14:textId="77777777" w:rsidR="00F07329" w:rsidRPr="00C0398C" w:rsidRDefault="00373CEC">
      <w:pPr>
        <w:spacing w:line="280" w:lineRule="exact"/>
        <w:ind w:left="168" w:right="596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ter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z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s C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e: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s 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f</w:t>
      </w:r>
      <w:r w:rsidRPr="00C0398C">
        <w:rPr>
          <w:rFonts w:asciiTheme="majorHAnsi" w:eastAsia="Calibri" w:hAnsiTheme="majorHAnsi" w:cs="Calibri"/>
          <w:spacing w:val="7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j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t,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ll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z w:val="22"/>
          <w:szCs w:val="22"/>
        </w:rPr>
        <w:t>ith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p to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z w:val="22"/>
          <w:szCs w:val="22"/>
        </w:rPr>
        <w:t>er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z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to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g tr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ff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ck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5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nd</w:t>
      </w:r>
      <w:r w:rsidRPr="00C0398C">
        <w:rPr>
          <w:rFonts w:asciiTheme="majorHAnsi" w:eastAsia="Calibri" w:hAnsiTheme="majorHAnsi" w:cs="Calibri"/>
          <w:sz w:val="22"/>
          <w:szCs w:val="22"/>
        </w:rPr>
        <w:t>iv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p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8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</w:p>
    <w:p w14:paraId="10FC1D73" w14:textId="77777777" w:rsidR="00F07329" w:rsidRPr="00C0398C" w:rsidRDefault="00F07329">
      <w:pPr>
        <w:spacing w:before="17" w:line="280" w:lineRule="exact"/>
        <w:rPr>
          <w:rFonts w:asciiTheme="majorHAnsi" w:hAnsiTheme="majorHAnsi"/>
          <w:sz w:val="24"/>
          <w:szCs w:val="24"/>
        </w:rPr>
      </w:pPr>
    </w:p>
    <w:p w14:paraId="33028D16" w14:textId="77777777" w:rsidR="00F07329" w:rsidRPr="00C0398C" w:rsidRDefault="00373CEC">
      <w:pPr>
        <w:ind w:left="168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me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tary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Ar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z w:val="22"/>
          <w:szCs w:val="22"/>
        </w:rPr>
        <w:t>ic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e: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rr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tly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5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g Ar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z w:val="22"/>
          <w:szCs w:val="22"/>
        </w:rPr>
        <w:t>ic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with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s to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ta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an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Ar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z w:val="22"/>
          <w:szCs w:val="22"/>
        </w:rPr>
        <w:t>ic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every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eme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ter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til</w:t>
      </w:r>
    </w:p>
    <w:p w14:paraId="03EB4356" w14:textId="77777777" w:rsidR="00F07329" w:rsidRPr="00C0398C" w:rsidRDefault="00373CEC">
      <w:pPr>
        <w:spacing w:line="280" w:lineRule="exact"/>
        <w:ind w:left="168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du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</w:p>
    <w:p w14:paraId="7382F283" w14:textId="77777777" w:rsidR="00F07329" w:rsidRPr="00C0398C" w:rsidRDefault="00F07329">
      <w:pPr>
        <w:spacing w:before="15" w:line="280" w:lineRule="exact"/>
        <w:rPr>
          <w:rFonts w:asciiTheme="majorHAnsi" w:hAnsiTheme="majorHAnsi"/>
          <w:sz w:val="24"/>
          <w:szCs w:val="24"/>
        </w:rPr>
      </w:pPr>
    </w:p>
    <w:p w14:paraId="019E753E" w14:textId="77777777" w:rsidR="00F07329" w:rsidRPr="00C0398C" w:rsidRDefault="00373CEC">
      <w:pPr>
        <w:ind w:left="4450" w:right="4450"/>
        <w:jc w:val="center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m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p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l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o</w:t>
      </w:r>
      <w:r w:rsidRPr="00C0398C">
        <w:rPr>
          <w:rFonts w:asciiTheme="majorHAnsi" w:eastAsia="Calibri" w:hAnsiTheme="majorHAnsi" w:cs="Calibri"/>
          <w:b/>
          <w:spacing w:val="-2"/>
          <w:sz w:val="22"/>
          <w:szCs w:val="22"/>
          <w:u w:val="single" w:color="000000"/>
        </w:rPr>
        <w:t>y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m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en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 xml:space="preserve">t </w:t>
      </w:r>
      <w:r w:rsidRPr="00C0398C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Hi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st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  <w:u w:val="single" w:color="000000"/>
        </w:rPr>
        <w:t xml:space="preserve"> 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  <w:u w:val="single" w:color="000000"/>
        </w:rPr>
        <w:t>or</w:t>
      </w:r>
      <w:r w:rsidRPr="00C0398C">
        <w:rPr>
          <w:rFonts w:asciiTheme="majorHAnsi" w:eastAsia="Calibri" w:hAnsiTheme="majorHAnsi" w:cs="Calibri"/>
          <w:b/>
          <w:sz w:val="22"/>
          <w:szCs w:val="22"/>
          <w:u w:val="single" w:color="000000"/>
        </w:rPr>
        <w:t>y</w:t>
      </w:r>
      <w:r w:rsidRPr="00C0398C">
        <w:rPr>
          <w:rFonts w:asciiTheme="majorHAnsi" w:eastAsia="Calibri" w:hAnsiTheme="majorHAnsi" w:cs="Calibri"/>
          <w:b/>
          <w:spacing w:val="2"/>
          <w:sz w:val="22"/>
          <w:szCs w:val="22"/>
          <w:u w:val="single" w:color="000000"/>
        </w:rPr>
        <w:t xml:space="preserve"> </w:t>
      </w:r>
    </w:p>
    <w:p w14:paraId="3704837F" w14:textId="77777777" w:rsidR="00F07329" w:rsidRPr="00C0398C" w:rsidRDefault="00F07329">
      <w:pPr>
        <w:spacing w:before="4" w:line="280" w:lineRule="exact"/>
        <w:rPr>
          <w:rFonts w:asciiTheme="majorHAnsi" w:hAnsiTheme="majorHAnsi"/>
          <w:sz w:val="24"/>
          <w:szCs w:val="24"/>
        </w:rPr>
      </w:pPr>
    </w:p>
    <w:p w14:paraId="43356CEA" w14:textId="77777777" w:rsidR="00F07329" w:rsidRPr="00C0398C" w:rsidRDefault="00373CEC">
      <w:pPr>
        <w:spacing w:before="7"/>
        <w:ind w:left="168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b/>
          <w:sz w:val="22"/>
          <w:szCs w:val="22"/>
        </w:rPr>
        <w:t>to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z w:val="22"/>
          <w:szCs w:val="22"/>
        </w:rPr>
        <w:t>;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ry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rtm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t, D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U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iv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ity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</w:t>
      </w:r>
      <w:r w:rsidRPr="00C0398C">
        <w:rPr>
          <w:rFonts w:asciiTheme="majorHAnsi" w:eastAsia="Calibri" w:hAnsiTheme="majorHAnsi" w:cs="Calibri"/>
          <w:spacing w:val="8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9</w:t>
      </w:r>
      <w:r w:rsidRPr="00C0398C">
        <w:rPr>
          <w:rFonts w:asciiTheme="majorHAnsi" w:eastAsia="Calibri" w:hAnsiTheme="majorHAnsi" w:cs="Calibri"/>
          <w:sz w:val="22"/>
          <w:szCs w:val="22"/>
        </w:rPr>
        <w:t>/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201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1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z w:val="22"/>
          <w:szCs w:val="22"/>
        </w:rPr>
        <w:t>Pre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</w:p>
    <w:p w14:paraId="73A020C6" w14:textId="77777777" w:rsidR="00F07329" w:rsidRPr="00C0398C" w:rsidRDefault="00373CEC">
      <w:pPr>
        <w:spacing w:line="280" w:lineRule="exact"/>
        <w:ind w:left="168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0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/wee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C0398C">
        <w:rPr>
          <w:rFonts w:asciiTheme="majorHAnsi" w:eastAsia="Calibri" w:hAnsiTheme="majorHAnsi" w:cs="Calibri"/>
          <w:sz w:val="22"/>
          <w:szCs w:val="22"/>
        </w:rPr>
        <w:t>;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$9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00</w:t>
      </w:r>
      <w:r w:rsidRPr="00C0398C">
        <w:rPr>
          <w:rFonts w:asciiTheme="majorHAnsi" w:eastAsia="Calibri" w:hAnsiTheme="majorHAnsi" w:cs="Calibri"/>
          <w:sz w:val="22"/>
          <w:szCs w:val="22"/>
        </w:rPr>
        <w:t>/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ho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</w:p>
    <w:p w14:paraId="61164EFA" w14:textId="77777777" w:rsidR="00F07329" w:rsidRPr="00C0398C" w:rsidRDefault="00373CEC">
      <w:pPr>
        <w:spacing w:before="3"/>
        <w:ind w:left="168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Su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er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r: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z w:val="22"/>
          <w:szCs w:val="22"/>
        </w:rPr>
        <w:t>ie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rt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s -</w:t>
      </w:r>
      <w:r w:rsidRPr="00C0398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hyperlink r:id="rId26">
        <w:r w:rsidRPr="00C0398C">
          <w:rPr>
            <w:rFonts w:asciiTheme="majorHAnsi" w:eastAsia="Calibri" w:hAnsiTheme="majorHAnsi" w:cs="Calibri"/>
            <w:spacing w:val="-2"/>
            <w:sz w:val="22"/>
            <w:szCs w:val="22"/>
          </w:rPr>
          <w:t>d</w:t>
        </w:r>
        <w:r w:rsidRPr="00C0398C">
          <w:rPr>
            <w:rFonts w:asciiTheme="majorHAnsi" w:eastAsia="Calibri" w:hAnsiTheme="majorHAnsi" w:cs="Calibri"/>
            <w:sz w:val="22"/>
            <w:szCs w:val="22"/>
          </w:rPr>
          <w:t>m</w:t>
        </w:r>
        <w:r w:rsidRPr="00C0398C">
          <w:rPr>
            <w:rFonts w:asciiTheme="majorHAnsi" w:eastAsia="Calibri" w:hAnsiTheme="majorHAnsi" w:cs="Calibri"/>
            <w:spacing w:val="1"/>
            <w:sz w:val="22"/>
            <w:szCs w:val="22"/>
          </w:rPr>
          <w:t>a</w:t>
        </w:r>
        <w:r w:rsidRPr="00C0398C">
          <w:rPr>
            <w:rFonts w:asciiTheme="majorHAnsi" w:eastAsia="Calibri" w:hAnsiTheme="majorHAnsi" w:cs="Calibri"/>
            <w:sz w:val="22"/>
            <w:szCs w:val="22"/>
          </w:rPr>
          <w:t>rte</w:t>
        </w:r>
        <w:r w:rsidRPr="00C0398C">
          <w:rPr>
            <w:rFonts w:asciiTheme="majorHAnsi" w:eastAsia="Calibri" w:hAnsiTheme="majorHAnsi" w:cs="Calibri"/>
            <w:spacing w:val="2"/>
            <w:sz w:val="22"/>
            <w:szCs w:val="22"/>
          </w:rPr>
          <w:t>n</w:t>
        </w:r>
        <w:r w:rsidRPr="00C0398C">
          <w:rPr>
            <w:rFonts w:asciiTheme="majorHAnsi" w:eastAsia="Calibri" w:hAnsiTheme="majorHAnsi" w:cs="Calibri"/>
            <w:spacing w:val="-2"/>
            <w:sz w:val="22"/>
            <w:szCs w:val="22"/>
          </w:rPr>
          <w:t>s</w:t>
        </w:r>
        <w:r w:rsidRPr="00C0398C">
          <w:rPr>
            <w:rFonts w:asciiTheme="majorHAnsi" w:eastAsia="Calibri" w:hAnsiTheme="majorHAnsi" w:cs="Calibri"/>
            <w:spacing w:val="1"/>
            <w:sz w:val="22"/>
            <w:szCs w:val="22"/>
          </w:rPr>
          <w:t>@</w:t>
        </w:r>
        <w:r w:rsidRPr="00C0398C">
          <w:rPr>
            <w:rFonts w:asciiTheme="majorHAnsi" w:eastAsia="Calibri" w:hAnsiTheme="majorHAnsi" w:cs="Calibri"/>
            <w:spacing w:val="2"/>
            <w:sz w:val="22"/>
            <w:szCs w:val="22"/>
          </w:rPr>
          <w:t>d</w:t>
        </w:r>
        <w:r w:rsidRPr="00C0398C">
          <w:rPr>
            <w:rFonts w:asciiTheme="majorHAnsi" w:eastAsia="Calibri" w:hAnsiTheme="majorHAnsi" w:cs="Calibri"/>
            <w:spacing w:val="-4"/>
            <w:sz w:val="22"/>
            <w:szCs w:val="22"/>
          </w:rPr>
          <w:t>e</w:t>
        </w:r>
        <w:r w:rsidRPr="00C0398C">
          <w:rPr>
            <w:rFonts w:asciiTheme="majorHAnsi" w:eastAsia="Calibri" w:hAnsiTheme="majorHAnsi" w:cs="Calibri"/>
            <w:spacing w:val="2"/>
            <w:sz w:val="22"/>
            <w:szCs w:val="22"/>
          </w:rPr>
          <w:t>p</w:t>
        </w:r>
        <w:r w:rsidRPr="00C0398C">
          <w:rPr>
            <w:rFonts w:asciiTheme="majorHAnsi" w:eastAsia="Calibri" w:hAnsiTheme="majorHAnsi" w:cs="Calibri"/>
            <w:spacing w:val="-3"/>
            <w:sz w:val="22"/>
            <w:szCs w:val="22"/>
          </w:rPr>
          <w:t>a</w:t>
        </w:r>
        <w:r w:rsidRPr="00C0398C">
          <w:rPr>
            <w:rFonts w:asciiTheme="majorHAnsi" w:eastAsia="Calibri" w:hAnsiTheme="majorHAnsi" w:cs="Calibri"/>
            <w:spacing w:val="2"/>
            <w:sz w:val="22"/>
            <w:szCs w:val="22"/>
          </w:rPr>
          <w:t>u</w:t>
        </w:r>
        <w:r w:rsidRPr="00C0398C">
          <w:rPr>
            <w:rFonts w:asciiTheme="majorHAnsi" w:eastAsia="Calibri" w:hAnsiTheme="majorHAnsi" w:cs="Calibri"/>
            <w:sz w:val="22"/>
            <w:szCs w:val="22"/>
          </w:rPr>
          <w:t>l.e</w:t>
        </w:r>
        <w:r w:rsidRPr="00C0398C">
          <w:rPr>
            <w:rFonts w:asciiTheme="majorHAnsi" w:eastAsia="Calibri" w:hAnsiTheme="majorHAnsi" w:cs="Calibri"/>
            <w:spacing w:val="-2"/>
            <w:sz w:val="22"/>
            <w:szCs w:val="22"/>
          </w:rPr>
          <w:t>d</w:t>
        </w:r>
        <w:r w:rsidRPr="00C0398C">
          <w:rPr>
            <w:rFonts w:asciiTheme="majorHAnsi" w:eastAsia="Calibri" w:hAnsiTheme="majorHAnsi" w:cs="Calibri"/>
            <w:sz w:val="22"/>
            <w:szCs w:val="22"/>
          </w:rPr>
          <w:t>u</w:t>
        </w:r>
      </w:hyperlink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y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</w:p>
    <w:p w14:paraId="2FE0C12F" w14:textId="77777777" w:rsidR="00F07329" w:rsidRPr="00C0398C" w:rsidRDefault="00373CEC">
      <w:pPr>
        <w:tabs>
          <w:tab w:val="left" w:pos="940"/>
        </w:tabs>
        <w:spacing w:before="10" w:line="280" w:lineRule="exact"/>
        <w:ind w:left="941" w:right="347" w:hanging="360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0398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0398C">
        <w:rPr>
          <w:rFonts w:asciiTheme="majorHAnsi" w:eastAsia="Calibri" w:hAnsiTheme="majorHAnsi" w:cs="Calibri"/>
          <w:sz w:val="22"/>
          <w:szCs w:val="22"/>
        </w:rPr>
        <w:t>Gr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wo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x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5"/>
          <w:sz w:val="22"/>
          <w:szCs w:val="22"/>
        </w:rPr>
        <w:t>v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ss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5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tr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du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ti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to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b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lic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ry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a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 re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met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s.</w:t>
      </w:r>
    </w:p>
    <w:p w14:paraId="5C600549" w14:textId="77777777" w:rsidR="00F07329" w:rsidRPr="00C0398C" w:rsidRDefault="00373CEC">
      <w:pPr>
        <w:spacing w:before="4"/>
        <w:ind w:left="168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C0398C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b/>
          <w:spacing w:val="2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b/>
          <w:sz w:val="22"/>
          <w:szCs w:val="22"/>
        </w:rPr>
        <w:t xml:space="preserve">n 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b/>
          <w:sz w:val="22"/>
          <w:szCs w:val="22"/>
        </w:rPr>
        <w:t>ss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b/>
          <w:spacing w:val="-3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b/>
          <w:spacing w:val="3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z w:val="22"/>
          <w:szCs w:val="22"/>
        </w:rPr>
        <w:t>;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Un</w:t>
      </w:r>
      <w:r w:rsidRPr="00C0398C">
        <w:rPr>
          <w:rFonts w:asciiTheme="majorHAnsi" w:eastAsia="Calibri" w:hAnsiTheme="majorHAnsi" w:cs="Calibri"/>
          <w:sz w:val="22"/>
          <w:szCs w:val="22"/>
        </w:rPr>
        <w:t>iver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ity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rs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Pr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m,</w:t>
      </w:r>
      <w:r w:rsidRPr="00C0398C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U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iver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ity                            </w:t>
      </w:r>
      <w:r w:rsidRPr="00C0398C">
        <w:rPr>
          <w:rFonts w:asciiTheme="majorHAnsi" w:eastAsia="Calibri" w:hAnsiTheme="majorHAnsi" w:cs="Calibri"/>
          <w:spacing w:val="17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6</w:t>
      </w:r>
      <w:r w:rsidRPr="00C0398C">
        <w:rPr>
          <w:rFonts w:asciiTheme="majorHAnsi" w:eastAsia="Calibri" w:hAnsiTheme="majorHAnsi" w:cs="Calibri"/>
          <w:sz w:val="22"/>
          <w:szCs w:val="22"/>
        </w:rPr>
        <w:t>/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201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8</w:t>
      </w:r>
      <w:r w:rsidRPr="00C0398C">
        <w:rPr>
          <w:rFonts w:asciiTheme="majorHAnsi" w:eastAsia="Calibri" w:hAnsiTheme="majorHAnsi" w:cs="Calibri"/>
          <w:sz w:val="22"/>
          <w:szCs w:val="22"/>
        </w:rPr>
        <w:t>/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20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1</w:t>
      </w:r>
      <w:r w:rsidRPr="00C0398C">
        <w:rPr>
          <w:rFonts w:asciiTheme="majorHAnsi" w:eastAsia="Calibri" w:hAnsiTheme="majorHAnsi" w:cs="Calibri"/>
          <w:sz w:val="22"/>
          <w:szCs w:val="22"/>
        </w:rPr>
        <w:t>1</w:t>
      </w:r>
    </w:p>
    <w:p w14:paraId="6AB799DC" w14:textId="77777777" w:rsidR="00F07329" w:rsidRPr="00C0398C" w:rsidRDefault="00373CEC">
      <w:pPr>
        <w:spacing w:line="280" w:lineRule="exact"/>
        <w:ind w:left="168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4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0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/wee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C0398C">
        <w:rPr>
          <w:rFonts w:asciiTheme="majorHAnsi" w:eastAsia="Calibri" w:hAnsiTheme="majorHAnsi" w:cs="Calibri"/>
          <w:sz w:val="22"/>
          <w:szCs w:val="22"/>
        </w:rPr>
        <w:t>;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$8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25</w:t>
      </w:r>
      <w:r w:rsidRPr="00C0398C">
        <w:rPr>
          <w:rFonts w:asciiTheme="majorHAnsi" w:eastAsia="Calibri" w:hAnsiTheme="majorHAnsi" w:cs="Calibri"/>
          <w:sz w:val="22"/>
          <w:szCs w:val="22"/>
        </w:rPr>
        <w:t>/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ho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</w:p>
    <w:p w14:paraId="20966CAF" w14:textId="77777777" w:rsidR="00F07329" w:rsidRPr="00C0398C" w:rsidRDefault="00373CEC">
      <w:pPr>
        <w:spacing w:line="280" w:lineRule="exact"/>
        <w:ind w:left="168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hAnsiTheme="majorHAnsi"/>
          <w:sz w:val="18"/>
          <w:szCs w:val="18"/>
        </w:rPr>
        <w:pict w14:anchorId="3126843E">
          <v:shape id="_x0000_s1038" type="#_x0000_t75" style="position:absolute;left:0;text-align:left;margin-left:39.6pt;margin-top:72.2pt;width:539.8pt;height:700.2pt;z-index:-251656192;mso-position-horizontal-relative:page;mso-position-vertical-relative:page">
            <v:imagedata r:id="rId27" o:title=""/>
            <w10:wrap anchorx="page" anchory="page"/>
          </v:shape>
        </w:pic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Su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erv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r: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a - </w:t>
      </w:r>
      <w:hyperlink r:id="rId28">
        <w:r w:rsidRPr="00C0398C">
          <w:rPr>
            <w:rFonts w:asciiTheme="majorHAnsi" w:eastAsia="Calibri" w:hAnsiTheme="majorHAnsi" w:cs="Calibri"/>
            <w:sz w:val="22"/>
            <w:szCs w:val="22"/>
          </w:rPr>
          <w:t>m</w:t>
        </w:r>
        <w:r w:rsidRPr="00C0398C">
          <w:rPr>
            <w:rFonts w:asciiTheme="majorHAnsi" w:eastAsia="Calibri" w:hAnsiTheme="majorHAnsi" w:cs="Calibri"/>
            <w:spacing w:val="2"/>
            <w:sz w:val="22"/>
            <w:szCs w:val="22"/>
          </w:rPr>
          <w:t>p</w:t>
        </w:r>
        <w:r w:rsidRPr="00C0398C">
          <w:rPr>
            <w:rFonts w:asciiTheme="majorHAnsi" w:eastAsia="Calibri" w:hAnsiTheme="majorHAnsi" w:cs="Calibri"/>
            <w:spacing w:val="1"/>
            <w:sz w:val="22"/>
            <w:szCs w:val="22"/>
          </w:rPr>
          <w:t>a</w:t>
        </w:r>
        <w:r w:rsidRPr="00C0398C">
          <w:rPr>
            <w:rFonts w:asciiTheme="majorHAnsi" w:eastAsia="Calibri" w:hAnsiTheme="majorHAnsi" w:cs="Calibri"/>
            <w:sz w:val="22"/>
            <w:szCs w:val="22"/>
          </w:rPr>
          <w:t>r</w:t>
        </w:r>
        <w:r w:rsidRPr="00C0398C">
          <w:rPr>
            <w:rFonts w:asciiTheme="majorHAnsi" w:eastAsia="Calibri" w:hAnsiTheme="majorHAnsi" w:cs="Calibri"/>
            <w:spacing w:val="-3"/>
            <w:sz w:val="22"/>
            <w:szCs w:val="22"/>
          </w:rPr>
          <w:t>a</w:t>
        </w:r>
        <w:r w:rsidRPr="00C0398C">
          <w:rPr>
            <w:rFonts w:asciiTheme="majorHAnsi" w:eastAsia="Calibri" w:hAnsiTheme="majorHAnsi" w:cs="Calibri"/>
            <w:spacing w:val="1"/>
            <w:sz w:val="22"/>
            <w:szCs w:val="22"/>
          </w:rPr>
          <w:t>@</w:t>
        </w:r>
        <w:r w:rsidRPr="00C0398C">
          <w:rPr>
            <w:rFonts w:asciiTheme="majorHAnsi" w:eastAsia="Calibri" w:hAnsiTheme="majorHAnsi" w:cs="Calibri"/>
            <w:spacing w:val="-2"/>
            <w:sz w:val="22"/>
            <w:szCs w:val="22"/>
          </w:rPr>
          <w:t>u</w:t>
        </w:r>
        <w:r w:rsidRPr="00C0398C">
          <w:rPr>
            <w:rFonts w:asciiTheme="majorHAnsi" w:eastAsia="Calibri" w:hAnsiTheme="majorHAnsi" w:cs="Calibri"/>
            <w:spacing w:val="2"/>
            <w:sz w:val="22"/>
            <w:szCs w:val="22"/>
          </w:rPr>
          <w:t>d</w:t>
        </w:r>
        <w:r w:rsidRPr="00C0398C">
          <w:rPr>
            <w:rFonts w:asciiTheme="majorHAnsi" w:eastAsia="Calibri" w:hAnsiTheme="majorHAnsi" w:cs="Calibri"/>
            <w:sz w:val="22"/>
            <w:szCs w:val="22"/>
          </w:rPr>
          <w:t>e</w:t>
        </w:r>
        <w:r w:rsidRPr="00C0398C">
          <w:rPr>
            <w:rFonts w:asciiTheme="majorHAnsi" w:eastAsia="Calibri" w:hAnsiTheme="majorHAnsi" w:cs="Calibri"/>
            <w:spacing w:val="1"/>
            <w:sz w:val="22"/>
            <w:szCs w:val="22"/>
          </w:rPr>
          <w:t>l</w:t>
        </w:r>
        <w:r w:rsidRPr="00C0398C">
          <w:rPr>
            <w:rFonts w:asciiTheme="majorHAnsi" w:eastAsia="Calibri" w:hAnsiTheme="majorHAnsi" w:cs="Calibri"/>
            <w:sz w:val="22"/>
            <w:szCs w:val="22"/>
          </w:rPr>
          <w:t>.e</w:t>
        </w:r>
        <w:r w:rsidRPr="00C0398C">
          <w:rPr>
            <w:rFonts w:asciiTheme="majorHAnsi" w:eastAsia="Calibri" w:hAnsiTheme="majorHAnsi" w:cs="Calibri"/>
            <w:spacing w:val="-2"/>
            <w:sz w:val="22"/>
            <w:szCs w:val="22"/>
          </w:rPr>
          <w:t>d</w:t>
        </w:r>
        <w:r w:rsidRPr="00C0398C">
          <w:rPr>
            <w:rFonts w:asciiTheme="majorHAnsi" w:eastAsia="Calibri" w:hAnsiTheme="majorHAnsi" w:cs="Calibri"/>
            <w:sz w:val="22"/>
            <w:szCs w:val="22"/>
          </w:rPr>
          <w:t>u</w:t>
        </w:r>
      </w:hyperlink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-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30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2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55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55</w:t>
      </w:r>
      <w:r w:rsidRPr="00C0398C">
        <w:rPr>
          <w:rFonts w:asciiTheme="majorHAnsi" w:eastAsia="Calibri" w:hAnsiTheme="majorHAnsi" w:cs="Calibri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–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y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</w:p>
    <w:p w14:paraId="45D42E4B" w14:textId="77777777" w:rsidR="00F07329" w:rsidRPr="00C0398C" w:rsidRDefault="00373CEC">
      <w:pPr>
        <w:tabs>
          <w:tab w:val="left" w:pos="940"/>
        </w:tabs>
        <w:spacing w:before="4" w:line="242" w:lineRule="auto"/>
        <w:ind w:left="941" w:right="611" w:hanging="360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0398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0398C">
        <w:rPr>
          <w:rFonts w:asciiTheme="majorHAnsi" w:eastAsia="Calibri" w:hAnsiTheme="majorHAnsi" w:cs="Calibri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ilitat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Pr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ts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f 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ew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ud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z w:val="22"/>
          <w:szCs w:val="22"/>
        </w:rPr>
        <w:t>ie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ta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z w:val="22"/>
          <w:szCs w:val="22"/>
        </w:rPr>
        <w:t>re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d tr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z w:val="22"/>
          <w:szCs w:val="22"/>
        </w:rPr>
        <w:t>er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</w:p>
    <w:p w14:paraId="7800E057" w14:textId="77777777" w:rsidR="00F07329" w:rsidRPr="00C0398C" w:rsidRDefault="00373CEC">
      <w:pPr>
        <w:spacing w:before="2"/>
        <w:ind w:left="581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C0398C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rti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ily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ts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ls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re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er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x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er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es in 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rs</w:t>
      </w:r>
    </w:p>
    <w:p w14:paraId="54AB556D" w14:textId="77777777" w:rsidR="00F07329" w:rsidRPr="00C0398C" w:rsidRDefault="00373CEC">
      <w:pPr>
        <w:spacing w:line="280" w:lineRule="exact"/>
        <w:ind w:left="941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z w:val="22"/>
          <w:szCs w:val="22"/>
        </w:rPr>
        <w:t>Pr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qu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</w:p>
    <w:p w14:paraId="4BF91F1F" w14:textId="77777777" w:rsidR="00F07329" w:rsidRPr="00C0398C" w:rsidRDefault="00F07329">
      <w:pPr>
        <w:spacing w:before="15" w:line="280" w:lineRule="exact"/>
        <w:rPr>
          <w:rFonts w:asciiTheme="majorHAnsi" w:hAnsiTheme="majorHAnsi"/>
          <w:sz w:val="24"/>
          <w:szCs w:val="24"/>
        </w:rPr>
      </w:pPr>
    </w:p>
    <w:p w14:paraId="2F2BD103" w14:textId="77777777" w:rsidR="00F07329" w:rsidRPr="00C0398C" w:rsidRDefault="00373CEC">
      <w:pPr>
        <w:ind w:left="168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</w:rPr>
        <w:t>Cam</w:t>
      </w:r>
      <w:r w:rsidRPr="00C0398C">
        <w:rPr>
          <w:rFonts w:asciiTheme="majorHAnsi" w:eastAsia="Calibri" w:hAnsiTheme="majorHAnsi" w:cs="Calibri"/>
          <w:b/>
          <w:sz w:val="22"/>
          <w:szCs w:val="22"/>
        </w:rPr>
        <w:t xml:space="preserve">p </w:t>
      </w:r>
      <w:r w:rsidRPr="00C0398C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b/>
          <w:spacing w:val="-1"/>
          <w:sz w:val="22"/>
          <w:szCs w:val="22"/>
        </w:rPr>
        <w:t>oun</w:t>
      </w:r>
      <w:r w:rsidRPr="00C0398C">
        <w:rPr>
          <w:rFonts w:asciiTheme="majorHAnsi" w:eastAsia="Calibri" w:hAnsiTheme="majorHAnsi" w:cs="Calibri"/>
          <w:b/>
          <w:sz w:val="22"/>
          <w:szCs w:val="22"/>
        </w:rPr>
        <w:t>selor</w:t>
      </w:r>
      <w:r w:rsidRPr="00C0398C">
        <w:rPr>
          <w:rFonts w:asciiTheme="majorHAnsi" w:eastAsia="Calibri" w:hAnsiTheme="majorHAnsi" w:cs="Calibri"/>
          <w:sz w:val="22"/>
          <w:szCs w:val="22"/>
        </w:rPr>
        <w:t>;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Ar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z w:val="22"/>
          <w:szCs w:val="22"/>
        </w:rPr>
        <w:t>ir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.,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Su</w:t>
      </w:r>
      <w:r w:rsidRPr="00C0398C">
        <w:rPr>
          <w:rFonts w:asciiTheme="majorHAnsi" w:eastAsia="Calibri" w:hAnsiTheme="majorHAnsi" w:cs="Calibri"/>
          <w:sz w:val="22"/>
          <w:szCs w:val="22"/>
        </w:rPr>
        <w:t>mm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rt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ck</w:t>
      </w:r>
      <w:r w:rsidRPr="00C0398C">
        <w:rPr>
          <w:rFonts w:asciiTheme="majorHAnsi" w:eastAsia="Calibri" w:hAnsiTheme="majorHAnsi" w:cs="Calibri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I                                    </w:t>
      </w:r>
      <w:r w:rsidRPr="00C0398C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z w:val="22"/>
          <w:szCs w:val="22"/>
        </w:rPr>
        <w:t>/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200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7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8</w:t>
      </w:r>
      <w:r w:rsidRPr="00C0398C">
        <w:rPr>
          <w:rFonts w:asciiTheme="majorHAnsi" w:eastAsia="Calibri" w:hAnsiTheme="majorHAnsi" w:cs="Calibri"/>
          <w:sz w:val="22"/>
          <w:szCs w:val="22"/>
        </w:rPr>
        <w:t>/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0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0</w:t>
      </w:r>
      <w:r w:rsidRPr="00C0398C">
        <w:rPr>
          <w:rFonts w:asciiTheme="majorHAnsi" w:eastAsia="Calibri" w:hAnsiTheme="majorHAnsi" w:cs="Calibri"/>
          <w:sz w:val="22"/>
          <w:szCs w:val="22"/>
        </w:rPr>
        <w:t>9</w:t>
      </w:r>
    </w:p>
    <w:p w14:paraId="3EFE3762" w14:textId="77777777" w:rsidR="00F07329" w:rsidRPr="00C0398C" w:rsidRDefault="00373CEC">
      <w:pPr>
        <w:spacing w:line="280" w:lineRule="exact"/>
        <w:ind w:left="168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5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/we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C0398C">
        <w:rPr>
          <w:rFonts w:asciiTheme="majorHAnsi" w:eastAsia="Calibri" w:hAnsiTheme="majorHAnsi" w:cs="Calibri"/>
          <w:sz w:val="22"/>
          <w:szCs w:val="22"/>
        </w:rPr>
        <w:t>;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$8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25</w:t>
      </w:r>
      <w:r w:rsidRPr="00C0398C">
        <w:rPr>
          <w:rFonts w:asciiTheme="majorHAnsi" w:eastAsia="Calibri" w:hAnsiTheme="majorHAnsi" w:cs="Calibri"/>
          <w:sz w:val="22"/>
          <w:szCs w:val="22"/>
        </w:rPr>
        <w:t>/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ho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</w:p>
    <w:p w14:paraId="399F7588" w14:textId="77777777" w:rsidR="00F07329" w:rsidRPr="00C0398C" w:rsidRDefault="00373CEC">
      <w:pPr>
        <w:spacing w:line="280" w:lineRule="exact"/>
        <w:ind w:left="168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Su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>erv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r: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Su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th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-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55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55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>5-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555</w:t>
      </w:r>
      <w:r w:rsidRPr="00C0398C">
        <w:rPr>
          <w:rFonts w:asciiTheme="majorHAnsi" w:eastAsia="Calibri" w:hAnsiTheme="majorHAnsi" w:cs="Calibri"/>
          <w:sz w:val="22"/>
          <w:szCs w:val="22"/>
        </w:rPr>
        <w:t>5</w:t>
      </w:r>
      <w:r w:rsidRPr="00C0398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–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y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</w:p>
    <w:p w14:paraId="356CAE76" w14:textId="77777777" w:rsidR="00F07329" w:rsidRPr="00C0398C" w:rsidRDefault="00373CEC">
      <w:pPr>
        <w:spacing w:before="8"/>
        <w:ind w:left="581"/>
        <w:rPr>
          <w:rFonts w:asciiTheme="majorHAnsi" w:eastAsia="Calibri" w:hAnsiTheme="majorHAnsi" w:cs="Calibri"/>
          <w:sz w:val="22"/>
          <w:szCs w:val="22"/>
        </w:rPr>
      </w:pPr>
      <w:r w:rsidRPr="00C0398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C0398C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ilitat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u</w:t>
      </w:r>
      <w:r w:rsidRPr="00C0398C">
        <w:rPr>
          <w:rFonts w:asciiTheme="majorHAnsi" w:eastAsia="Calibri" w:hAnsiTheme="majorHAnsi" w:cs="Calibri"/>
          <w:sz w:val="22"/>
          <w:szCs w:val="22"/>
        </w:rPr>
        <w:t>mm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rt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d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ren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es </w:t>
      </w:r>
      <w:r w:rsidRPr="00C0398C">
        <w:rPr>
          <w:rFonts w:asciiTheme="majorHAnsi" w:eastAsia="Calibri" w:hAnsiTheme="majorHAnsi" w:cs="Calibri"/>
          <w:spacing w:val="7"/>
          <w:sz w:val="22"/>
          <w:szCs w:val="22"/>
        </w:rPr>
        <w:t>7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14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</w:p>
    <w:p w14:paraId="256DA65B" w14:textId="77777777" w:rsidR="00F07329" w:rsidRPr="00C0398C" w:rsidRDefault="00373CEC">
      <w:pPr>
        <w:spacing w:before="4"/>
        <w:ind w:left="581"/>
        <w:rPr>
          <w:rFonts w:asciiTheme="majorHAnsi" w:eastAsia="Calibri" w:hAnsiTheme="majorHAnsi" w:cs="Calibri"/>
          <w:sz w:val="22"/>
          <w:szCs w:val="22"/>
        </w:rPr>
        <w:sectPr w:rsidR="00F07329" w:rsidRPr="00C0398C">
          <w:headerReference w:type="default" r:id="rId29"/>
          <w:footerReference w:type="default" r:id="rId30"/>
          <w:pgSz w:w="12240" w:h="15840"/>
          <w:pgMar w:top="1180" w:right="540" w:bottom="280" w:left="680" w:header="610" w:footer="0" w:gutter="0"/>
          <w:cols w:space="720"/>
        </w:sectPr>
      </w:pPr>
      <w:r w:rsidRPr="00C0398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C0398C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C0398C">
        <w:rPr>
          <w:rFonts w:asciiTheme="majorHAnsi" w:eastAsia="Calibri" w:hAnsiTheme="majorHAnsi" w:cs="Calibri"/>
          <w:sz w:val="22"/>
          <w:szCs w:val="22"/>
        </w:rPr>
        <w:t>ed</w:t>
      </w:r>
      <w:r w:rsidRPr="00C0398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z w:val="22"/>
          <w:szCs w:val="22"/>
        </w:rPr>
        <w:t>w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er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m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,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l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y,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p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-4"/>
          <w:sz w:val="22"/>
          <w:szCs w:val="22"/>
        </w:rPr>
        <w:t>i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n</w:t>
      </w:r>
      <w:r w:rsidRPr="00C0398C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C0398C">
        <w:rPr>
          <w:rFonts w:asciiTheme="majorHAnsi" w:eastAsia="Calibri" w:hAnsiTheme="majorHAnsi" w:cs="Calibri"/>
          <w:sz w:val="22"/>
          <w:szCs w:val="22"/>
        </w:rPr>
        <w:t>t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C0398C">
        <w:rPr>
          <w:rFonts w:asciiTheme="majorHAnsi" w:eastAsia="Calibri" w:hAnsiTheme="majorHAnsi" w:cs="Calibri"/>
          <w:sz w:val="22"/>
          <w:szCs w:val="22"/>
        </w:rPr>
        <w:t>er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r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tive</w:t>
      </w:r>
      <w:r w:rsidRPr="00C0398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z w:val="22"/>
          <w:szCs w:val="22"/>
        </w:rPr>
        <w:t>rt</w:t>
      </w:r>
      <w:r w:rsidRPr="00C0398C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C0398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C0398C">
        <w:rPr>
          <w:rFonts w:asciiTheme="majorHAnsi" w:eastAsia="Calibri" w:hAnsiTheme="majorHAnsi" w:cs="Calibri"/>
          <w:sz w:val="22"/>
          <w:szCs w:val="22"/>
        </w:rPr>
        <w:t>tiviti</w:t>
      </w:r>
      <w:r w:rsidRPr="00C0398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C0398C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C0398C">
        <w:rPr>
          <w:rFonts w:asciiTheme="majorHAnsi" w:eastAsia="Calibri" w:hAnsiTheme="majorHAnsi" w:cs="Calibri"/>
          <w:sz w:val="22"/>
          <w:szCs w:val="22"/>
        </w:rPr>
        <w:t>.</w:t>
      </w:r>
    </w:p>
    <w:p w14:paraId="7A93C174" w14:textId="77777777" w:rsidR="00F07329" w:rsidRPr="00C0398C" w:rsidRDefault="00373CEC">
      <w:pPr>
        <w:spacing w:line="200" w:lineRule="exact"/>
        <w:rPr>
          <w:rFonts w:asciiTheme="majorHAnsi" w:hAnsiTheme="majorHAnsi"/>
          <w:sz w:val="18"/>
          <w:szCs w:val="18"/>
        </w:rPr>
      </w:pPr>
      <w:r w:rsidRPr="00C0398C">
        <w:rPr>
          <w:rFonts w:asciiTheme="majorHAnsi" w:hAnsiTheme="majorHAnsi"/>
          <w:sz w:val="18"/>
          <w:szCs w:val="18"/>
        </w:rPr>
        <w:lastRenderedPageBreak/>
        <w:pict w14:anchorId="2DAC155E">
          <v:shape id="_x0000_s1037" type="#_x0000_t75" style="position:absolute;margin-left:38.8pt;margin-top:69.6pt;width:539.8pt;height:701.4pt;z-index:-251654144;mso-position-horizontal-relative:page;mso-position-vertical-relative:page">
            <v:imagedata r:id="rId31" o:title=""/>
            <w10:wrap anchorx="page" anchory="page"/>
          </v:shape>
        </w:pict>
      </w:r>
      <w:r w:rsidRPr="00C0398C">
        <w:rPr>
          <w:rFonts w:asciiTheme="majorHAnsi" w:hAnsiTheme="majorHAnsi"/>
          <w:sz w:val="18"/>
          <w:szCs w:val="18"/>
        </w:rPr>
        <w:pict w14:anchorId="3DBC7EA1">
          <v:group id="_x0000_s1034" style="position:absolute;margin-left:37.8pt;margin-top:31.35pt;width:540.5pt;height:34.7pt;z-index:-251655168;mso-position-horizontal-relative:page;mso-position-vertical-relative:page" coordorigin="756,627" coordsize="10810,694">
            <v:shape id="_x0000_s1036" style="position:absolute;left:761;top:632;width:10800;height:684" coordorigin="761,632" coordsize="10800,684" path="m761,1316r10800,l11561,632,761,632r,684xe" filled="f" strokecolor="gray" strokeweight=".5pt">
              <v:path arrowok="t"/>
            </v:shape>
            <v:shape id="_x0000_s1035" type="#_x0000_t75" style="position:absolute;left:768;top:696;width:10788;height:556">
              <v:imagedata r:id="rId32" o:title=""/>
            </v:shape>
            <w10:wrap anchorx="page" anchory="page"/>
          </v:group>
        </w:pict>
      </w:r>
    </w:p>
    <w:p w14:paraId="11717B86" w14:textId="77777777" w:rsidR="00F07329" w:rsidRPr="00C0398C" w:rsidRDefault="00F07329">
      <w:pPr>
        <w:spacing w:before="16" w:line="220" w:lineRule="exact"/>
        <w:rPr>
          <w:rFonts w:asciiTheme="majorHAnsi" w:hAnsiTheme="majorHAnsi"/>
        </w:rPr>
      </w:pPr>
    </w:p>
    <w:p w14:paraId="499C8B3C" w14:textId="77777777" w:rsidR="00F07329" w:rsidRPr="00C0398C" w:rsidRDefault="00373CEC">
      <w:pPr>
        <w:spacing w:before="13"/>
        <w:ind w:left="11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b/>
          <w:sz w:val="28"/>
          <w:szCs w:val="28"/>
        </w:rPr>
        <w:t>Mi</w:t>
      </w:r>
      <w:r w:rsidRPr="00C0398C">
        <w:rPr>
          <w:rFonts w:asciiTheme="majorHAnsi" w:eastAsia="Californian FB" w:hAnsiTheme="majorHAnsi" w:cs="Californian FB"/>
          <w:b/>
          <w:spacing w:val="1"/>
          <w:sz w:val="28"/>
          <w:szCs w:val="28"/>
        </w:rPr>
        <w:t>c</w:t>
      </w:r>
      <w:r w:rsidRPr="00C0398C">
        <w:rPr>
          <w:rFonts w:asciiTheme="majorHAnsi" w:eastAsia="Californian FB" w:hAnsiTheme="majorHAnsi" w:cs="Californian FB"/>
          <w:b/>
          <w:sz w:val="28"/>
          <w:szCs w:val="28"/>
        </w:rPr>
        <w:t>h</w:t>
      </w:r>
      <w:r w:rsidRPr="00C0398C">
        <w:rPr>
          <w:rFonts w:asciiTheme="majorHAnsi" w:eastAsia="Californian FB" w:hAnsiTheme="majorHAnsi" w:cs="Californian FB"/>
          <w:b/>
          <w:spacing w:val="1"/>
          <w:sz w:val="28"/>
          <w:szCs w:val="28"/>
        </w:rPr>
        <w:t>a</w:t>
      </w:r>
      <w:r w:rsidRPr="00C0398C">
        <w:rPr>
          <w:rFonts w:asciiTheme="majorHAnsi" w:eastAsia="Californian FB" w:hAnsiTheme="majorHAnsi" w:cs="Californian FB"/>
          <w:b/>
          <w:spacing w:val="-1"/>
          <w:sz w:val="28"/>
          <w:szCs w:val="28"/>
        </w:rPr>
        <w:t>e</w:t>
      </w:r>
      <w:r w:rsidRPr="00C0398C">
        <w:rPr>
          <w:rFonts w:asciiTheme="majorHAnsi" w:eastAsia="Californian FB" w:hAnsiTheme="majorHAnsi" w:cs="Californian FB"/>
          <w:b/>
          <w:sz w:val="28"/>
          <w:szCs w:val="28"/>
        </w:rPr>
        <w:t>l</w:t>
      </w:r>
      <w:r w:rsidRPr="00C0398C">
        <w:rPr>
          <w:rFonts w:asciiTheme="majorHAnsi" w:eastAsia="Californian FB" w:hAnsiTheme="majorHAnsi" w:cs="Californian FB"/>
          <w:b/>
          <w:spacing w:val="1"/>
          <w:sz w:val="28"/>
          <w:szCs w:val="28"/>
        </w:rPr>
        <w:t xml:space="preserve"> </w:t>
      </w:r>
      <w:r w:rsidRPr="00C0398C">
        <w:rPr>
          <w:rFonts w:asciiTheme="majorHAnsi" w:eastAsia="Californian FB" w:hAnsiTheme="majorHAnsi" w:cs="Californian FB"/>
          <w:b/>
          <w:spacing w:val="-2"/>
          <w:sz w:val="28"/>
          <w:szCs w:val="28"/>
        </w:rPr>
        <w:t>H</w:t>
      </w:r>
      <w:r w:rsidRPr="00C0398C">
        <w:rPr>
          <w:rFonts w:asciiTheme="majorHAnsi" w:eastAsia="Californian FB" w:hAnsiTheme="majorHAnsi" w:cs="Californian FB"/>
          <w:b/>
          <w:sz w:val="28"/>
          <w:szCs w:val="28"/>
        </w:rPr>
        <w:t>ar</w:t>
      </w:r>
      <w:r w:rsidRPr="00C0398C">
        <w:rPr>
          <w:rFonts w:asciiTheme="majorHAnsi" w:eastAsia="Californian FB" w:hAnsiTheme="majorHAnsi" w:cs="Californian FB"/>
          <w:b/>
          <w:spacing w:val="-1"/>
          <w:sz w:val="28"/>
          <w:szCs w:val="28"/>
        </w:rPr>
        <w:t>ve</w:t>
      </w:r>
      <w:r w:rsidRPr="00C0398C">
        <w:rPr>
          <w:rFonts w:asciiTheme="majorHAnsi" w:eastAsia="Californian FB" w:hAnsiTheme="majorHAnsi" w:cs="Californian FB"/>
          <w:b/>
          <w:sz w:val="28"/>
          <w:szCs w:val="28"/>
        </w:rPr>
        <w:t>y</w:t>
      </w:r>
      <w:r w:rsidRPr="00C0398C">
        <w:rPr>
          <w:rFonts w:asciiTheme="majorHAnsi" w:eastAsia="Californian FB" w:hAnsiTheme="majorHAnsi" w:cs="Californian FB"/>
          <w:b/>
          <w:spacing w:val="-15"/>
          <w:sz w:val="28"/>
          <w:szCs w:val="28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l</w:t>
      </w:r>
      <w:hyperlink r:id="rId33">
        <w:r w:rsidRPr="00C0398C">
          <w:rPr>
            <w:rFonts w:asciiTheme="majorHAnsi" w:eastAsia="Californian FB" w:hAnsiTheme="majorHAnsi" w:cs="Californian FB"/>
            <w:sz w:val="22"/>
            <w:szCs w:val="22"/>
          </w:rPr>
          <w:t>.</w:t>
        </w:r>
        <w:r w:rsidRPr="00C0398C">
          <w:rPr>
            <w:rFonts w:asciiTheme="majorHAnsi" w:eastAsia="Californian FB" w:hAnsiTheme="majorHAnsi" w:cs="Californian FB"/>
            <w:spacing w:val="6"/>
            <w:sz w:val="22"/>
            <w:szCs w:val="22"/>
          </w:rPr>
          <w:t>H</w:t>
        </w:r>
        <w:r w:rsidRPr="00C0398C">
          <w:rPr>
            <w:rFonts w:asciiTheme="majorHAnsi" w:eastAsia="Californian FB" w:hAnsiTheme="majorHAnsi" w:cs="Californian FB"/>
            <w:spacing w:val="-6"/>
            <w:sz w:val="22"/>
            <w:szCs w:val="22"/>
          </w:rPr>
          <w:t>a</w:t>
        </w:r>
        <w:r w:rsidRPr="00C0398C">
          <w:rPr>
            <w:rFonts w:asciiTheme="majorHAnsi" w:eastAsia="Californian FB" w:hAnsiTheme="majorHAnsi" w:cs="Californian FB"/>
            <w:spacing w:val="4"/>
            <w:sz w:val="22"/>
            <w:szCs w:val="22"/>
          </w:rPr>
          <w:t>r</w:t>
        </w:r>
        <w:r w:rsidRPr="00C0398C">
          <w:rPr>
            <w:rFonts w:asciiTheme="majorHAnsi" w:eastAsia="Californian FB" w:hAnsiTheme="majorHAnsi" w:cs="Californian FB"/>
            <w:spacing w:val="-2"/>
            <w:sz w:val="22"/>
            <w:szCs w:val="22"/>
          </w:rPr>
          <w:t>v</w:t>
        </w:r>
        <w:r w:rsidRPr="00C0398C">
          <w:rPr>
            <w:rFonts w:asciiTheme="majorHAnsi" w:eastAsia="Californian FB" w:hAnsiTheme="majorHAnsi" w:cs="Californian FB"/>
            <w:spacing w:val="-3"/>
            <w:sz w:val="22"/>
            <w:szCs w:val="22"/>
          </w:rPr>
          <w:t>e</w:t>
        </w:r>
        <w:r w:rsidRPr="00C0398C">
          <w:rPr>
            <w:rFonts w:asciiTheme="majorHAnsi" w:eastAsia="Californian FB" w:hAnsiTheme="majorHAnsi" w:cs="Californian FB"/>
            <w:sz w:val="22"/>
            <w:szCs w:val="22"/>
          </w:rPr>
          <w:t>y@</w:t>
        </w:r>
        <w:r w:rsidRPr="00C0398C">
          <w:rPr>
            <w:rFonts w:asciiTheme="majorHAnsi" w:eastAsia="Californian FB" w:hAnsiTheme="majorHAnsi" w:cs="Californian FB"/>
            <w:spacing w:val="5"/>
            <w:sz w:val="22"/>
            <w:szCs w:val="22"/>
          </w:rPr>
          <w:t>h</w:t>
        </w:r>
        <w:r w:rsidRPr="00C0398C">
          <w:rPr>
            <w:rFonts w:asciiTheme="majorHAnsi" w:eastAsia="Californian FB" w:hAnsiTheme="majorHAnsi" w:cs="Californian FB"/>
            <w:spacing w:val="-2"/>
            <w:sz w:val="22"/>
            <w:szCs w:val="22"/>
          </w:rPr>
          <w:t>o</w:t>
        </w:r>
        <w:r w:rsidRPr="00C0398C">
          <w:rPr>
            <w:rFonts w:asciiTheme="majorHAnsi" w:eastAsia="Californian FB" w:hAnsiTheme="majorHAnsi" w:cs="Californian FB"/>
            <w:spacing w:val="-5"/>
            <w:sz w:val="22"/>
            <w:szCs w:val="22"/>
          </w:rPr>
          <w:t>t</w:t>
        </w:r>
        <w:r w:rsidRPr="00C0398C">
          <w:rPr>
            <w:rFonts w:asciiTheme="majorHAnsi" w:eastAsia="Californian FB" w:hAnsiTheme="majorHAnsi" w:cs="Californian FB"/>
            <w:spacing w:val="10"/>
            <w:sz w:val="22"/>
            <w:szCs w:val="22"/>
          </w:rPr>
          <w:t>m</w:t>
        </w:r>
        <w:r w:rsidRPr="00C0398C">
          <w:rPr>
            <w:rFonts w:asciiTheme="majorHAnsi" w:eastAsia="Californian FB" w:hAnsiTheme="majorHAnsi" w:cs="Californian FB"/>
            <w:spacing w:val="-2"/>
            <w:sz w:val="22"/>
            <w:szCs w:val="22"/>
          </w:rPr>
          <w:t>a</w:t>
        </w:r>
        <w:r w:rsidRPr="00C0398C">
          <w:rPr>
            <w:rFonts w:asciiTheme="majorHAnsi" w:eastAsia="Californian FB" w:hAnsiTheme="majorHAnsi" w:cs="Californian FB"/>
            <w:spacing w:val="-1"/>
            <w:sz w:val="22"/>
            <w:szCs w:val="22"/>
          </w:rPr>
          <w:t>i</w:t>
        </w:r>
        <w:r w:rsidRPr="00C0398C">
          <w:rPr>
            <w:rFonts w:asciiTheme="majorHAnsi" w:eastAsia="Californian FB" w:hAnsiTheme="majorHAnsi" w:cs="Californian FB"/>
            <w:spacing w:val="-5"/>
            <w:sz w:val="22"/>
            <w:szCs w:val="22"/>
          </w:rPr>
          <w:t>l</w:t>
        </w:r>
        <w:r w:rsidRPr="00C0398C">
          <w:rPr>
            <w:rFonts w:asciiTheme="majorHAnsi" w:eastAsia="Californian FB" w:hAnsiTheme="majorHAnsi" w:cs="Californian FB"/>
            <w:sz w:val="22"/>
            <w:szCs w:val="22"/>
          </w:rPr>
          <w:t>.</w:t>
        </w:r>
        <w:r w:rsidRPr="00C0398C">
          <w:rPr>
            <w:rFonts w:asciiTheme="majorHAnsi" w:eastAsia="Californian FB" w:hAnsiTheme="majorHAnsi" w:cs="Californian FB"/>
            <w:spacing w:val="3"/>
            <w:sz w:val="22"/>
            <w:szCs w:val="22"/>
          </w:rPr>
          <w:t>c</w:t>
        </w:r>
        <w:r w:rsidRPr="00C0398C">
          <w:rPr>
            <w:rFonts w:asciiTheme="majorHAnsi" w:eastAsia="Californian FB" w:hAnsiTheme="majorHAnsi" w:cs="Californian FB"/>
            <w:spacing w:val="-6"/>
            <w:sz w:val="22"/>
            <w:szCs w:val="22"/>
          </w:rPr>
          <w:t>o</w:t>
        </w:r>
        <w:r w:rsidRPr="00C0398C">
          <w:rPr>
            <w:rFonts w:asciiTheme="majorHAnsi" w:eastAsia="Californian FB" w:hAnsiTheme="majorHAnsi" w:cs="Californian FB"/>
            <w:sz w:val="22"/>
            <w:szCs w:val="22"/>
          </w:rPr>
          <w:t>m</w:t>
        </w:r>
      </w:hyperlink>
    </w:p>
    <w:p w14:paraId="1596688C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357DFA" w14:textId="77777777" w:rsidR="00F07329" w:rsidRPr="00C0398C" w:rsidRDefault="00F07329">
      <w:pPr>
        <w:spacing w:before="19" w:line="260" w:lineRule="exact"/>
        <w:rPr>
          <w:rFonts w:asciiTheme="majorHAnsi" w:hAnsiTheme="majorHAnsi"/>
          <w:sz w:val="24"/>
          <w:szCs w:val="24"/>
        </w:rPr>
      </w:pPr>
    </w:p>
    <w:p w14:paraId="0D2EC5BA" w14:textId="77777777" w:rsidR="00F07329" w:rsidRPr="00C0398C" w:rsidRDefault="00373CEC">
      <w:pPr>
        <w:ind w:left="11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3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255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.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#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5 ~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60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6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4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~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(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5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55) 555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–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5555</w:t>
      </w:r>
    </w:p>
    <w:p w14:paraId="5664253E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AF5AFF6" w14:textId="77777777" w:rsidR="00F07329" w:rsidRPr="00C0398C" w:rsidRDefault="00373CEC">
      <w:pPr>
        <w:ind w:left="11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9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9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: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xx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x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x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x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2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3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4</w:t>
      </w:r>
    </w:p>
    <w:p w14:paraId="1E6C548C" w14:textId="77777777" w:rsidR="00F07329" w:rsidRPr="00C0398C" w:rsidRDefault="00F07329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3CF45314" w14:textId="77777777" w:rsidR="00F07329" w:rsidRPr="00C0398C" w:rsidRDefault="00373CEC">
      <w:pPr>
        <w:spacing w:line="415" w:lineRule="auto"/>
        <w:ind w:left="113" w:right="7960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Ci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ti</w:t>
      </w:r>
      <w:r w:rsidRPr="00C0398C">
        <w:rPr>
          <w:rFonts w:asciiTheme="majorHAnsi" w:eastAsia="Californian FB" w:hAnsiTheme="majorHAnsi" w:cs="Californian FB"/>
          <w:spacing w:val="-9"/>
          <w:sz w:val="22"/>
          <w:szCs w:val="22"/>
        </w:rPr>
        <w:t>z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: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7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9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A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: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/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A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l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Ci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ia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: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9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/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A</w:t>
      </w:r>
    </w:p>
    <w:p w14:paraId="04240667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516529D" w14:textId="77777777" w:rsidR="00F07329" w:rsidRPr="00C0398C" w:rsidRDefault="00F07329">
      <w:pPr>
        <w:spacing w:before="13" w:line="260" w:lineRule="exact"/>
        <w:rPr>
          <w:rFonts w:asciiTheme="majorHAnsi" w:hAnsiTheme="majorHAnsi"/>
          <w:sz w:val="24"/>
          <w:szCs w:val="24"/>
        </w:rPr>
      </w:pPr>
    </w:p>
    <w:p w14:paraId="746C4FE3" w14:textId="77777777" w:rsidR="00F07329" w:rsidRPr="00C0398C" w:rsidRDefault="00373CEC">
      <w:pPr>
        <w:spacing w:line="413" w:lineRule="auto"/>
        <w:ind w:left="1552" w:right="1590" w:hanging="1440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b/>
          <w:spacing w:val="4"/>
          <w:sz w:val="22"/>
          <w:szCs w:val="22"/>
        </w:rPr>
        <w:t>j</w:t>
      </w:r>
      <w:r w:rsidRPr="00C0398C">
        <w:rPr>
          <w:rFonts w:asciiTheme="majorHAnsi" w:eastAsia="Californian FB" w:hAnsiTheme="majorHAnsi" w:cs="Californian FB"/>
          <w:b/>
          <w:spacing w:val="-5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b/>
          <w:spacing w:val="-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b/>
          <w:spacing w:val="5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b/>
          <w:spacing w:val="-4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b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 xml:space="preserve">       </w:t>
      </w:r>
      <w:r w:rsidRPr="00C0398C">
        <w:rPr>
          <w:rFonts w:asciiTheme="majorHAnsi" w:eastAsia="Californian FB" w:hAnsiTheme="majorHAnsi" w:cs="Californian FB"/>
          <w:b/>
          <w:spacing w:val="3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l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es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1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8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9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9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00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/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00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Ann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7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nt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4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-9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7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EO</w:t>
      </w:r>
      <w:r w:rsidRPr="00C0398C">
        <w:rPr>
          <w:rFonts w:asciiTheme="majorHAnsi" w:eastAsia="Californian FB" w:hAnsiTheme="majorHAnsi" w:cs="Californian FB"/>
          <w:spacing w:val="-8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00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2,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n: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a</w:t>
      </w:r>
    </w:p>
    <w:p w14:paraId="7A41A53B" w14:textId="77777777" w:rsidR="00F07329" w:rsidRPr="00C0398C" w:rsidRDefault="00373CEC">
      <w:pPr>
        <w:spacing w:before="6"/>
        <w:ind w:left="1552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nt Of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J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: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ff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</w:p>
    <w:p w14:paraId="436CCCAF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FF51FFA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9D8A1D2" w14:textId="77777777" w:rsidR="00F07329" w:rsidRPr="00C0398C" w:rsidRDefault="00F07329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46C4D3A0" w14:textId="77777777" w:rsidR="00F07329" w:rsidRPr="00C0398C" w:rsidRDefault="00373CEC">
      <w:pPr>
        <w:ind w:left="11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b/>
          <w:spacing w:val="8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b/>
          <w:spacing w:val="-9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b/>
          <w:spacing w:val="-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b/>
          <w:spacing w:val="-3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b/>
          <w:spacing w:val="5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b/>
          <w:spacing w:val="-6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 xml:space="preserve">n      </w:t>
      </w:r>
      <w:r w:rsidRPr="00C0398C">
        <w:rPr>
          <w:rFonts w:asciiTheme="majorHAnsi" w:eastAsia="Californian FB" w:hAnsiTheme="majorHAnsi" w:cs="Californian FB"/>
          <w:b/>
          <w:spacing w:val="16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8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it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y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                                                                               </w:t>
      </w:r>
      <w:r w:rsidRPr="00C0398C">
        <w:rPr>
          <w:rFonts w:asciiTheme="majorHAnsi" w:eastAsia="Californian FB" w:hAnsiTheme="majorHAnsi" w:cs="Californian FB"/>
          <w:spacing w:val="1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x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J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ne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20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5</w:t>
      </w:r>
    </w:p>
    <w:p w14:paraId="07F76EE8" w14:textId="77777777" w:rsidR="00F07329" w:rsidRPr="00C0398C" w:rsidRDefault="00F07329">
      <w:pPr>
        <w:spacing w:before="3" w:line="200" w:lineRule="exact"/>
        <w:rPr>
          <w:rFonts w:asciiTheme="majorHAnsi" w:hAnsiTheme="majorHAnsi"/>
          <w:sz w:val="18"/>
          <w:szCs w:val="18"/>
        </w:rPr>
      </w:pPr>
    </w:p>
    <w:p w14:paraId="3A665C39" w14:textId="77777777" w:rsidR="00F07329" w:rsidRPr="00C0398C" w:rsidRDefault="00373CEC">
      <w:pPr>
        <w:ind w:left="1552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he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7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8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8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</w:p>
    <w:p w14:paraId="03ECDB6A" w14:textId="77777777" w:rsidR="00F07329" w:rsidRPr="00C0398C" w:rsidRDefault="00F07329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30AA29C8" w14:textId="77777777" w:rsidR="00F07329" w:rsidRPr="00C0398C" w:rsidRDefault="00373CEC">
      <w:pPr>
        <w:ind w:left="1552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.P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.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A.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3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.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5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/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4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.0</w:t>
      </w:r>
    </w:p>
    <w:p w14:paraId="0B11A0F2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E581BBC" w14:textId="77777777" w:rsidR="00F07329" w:rsidRPr="00C0398C" w:rsidRDefault="00F07329">
      <w:pPr>
        <w:spacing w:before="8" w:line="280" w:lineRule="exact"/>
        <w:rPr>
          <w:rFonts w:asciiTheme="majorHAnsi" w:hAnsiTheme="majorHAnsi"/>
          <w:sz w:val="24"/>
          <w:szCs w:val="24"/>
        </w:rPr>
      </w:pPr>
    </w:p>
    <w:p w14:paraId="552CE180" w14:textId="77777777" w:rsidR="00F07329" w:rsidRPr="00C0398C" w:rsidRDefault="00373CEC">
      <w:pPr>
        <w:ind w:left="11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b/>
          <w:spacing w:val="-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b/>
          <w:spacing w:val="-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>ni</w:t>
      </w:r>
      <w:r w:rsidRPr="00C0398C">
        <w:rPr>
          <w:rFonts w:asciiTheme="majorHAnsi" w:eastAsia="Californian FB" w:hAnsiTheme="majorHAnsi" w:cs="Californian FB"/>
          <w:b/>
          <w:spacing w:val="-3"/>
          <w:sz w:val="22"/>
          <w:szCs w:val="22"/>
        </w:rPr>
        <w:t>ca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 xml:space="preserve">l       </w:t>
      </w:r>
      <w:r w:rsidRPr="00C0398C">
        <w:rPr>
          <w:rFonts w:asciiTheme="majorHAnsi" w:eastAsia="Californian FB" w:hAnsiTheme="majorHAnsi" w:cs="Californian FB"/>
          <w:b/>
          <w:spacing w:val="1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: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+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+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l,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J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H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L,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J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va</w:t>
      </w:r>
      <w:r w:rsidRPr="00C0398C">
        <w:rPr>
          <w:rFonts w:asciiTheme="majorHAnsi" w:eastAsia="Californian FB" w:hAnsiTheme="majorHAnsi" w:cs="Californian FB"/>
          <w:spacing w:val="-8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</w:p>
    <w:p w14:paraId="35D3BC0D" w14:textId="77777777" w:rsidR="00F07329" w:rsidRPr="00C0398C" w:rsidRDefault="00F07329">
      <w:pPr>
        <w:spacing w:before="1" w:line="200" w:lineRule="exact"/>
        <w:rPr>
          <w:rFonts w:asciiTheme="majorHAnsi" w:hAnsiTheme="majorHAnsi"/>
          <w:sz w:val="18"/>
          <w:szCs w:val="18"/>
        </w:rPr>
      </w:pPr>
    </w:p>
    <w:p w14:paraId="16E1FC51" w14:textId="77777777" w:rsidR="00F07329" w:rsidRPr="00C0398C" w:rsidRDefault="00373CEC">
      <w:pPr>
        <w:spacing w:line="416" w:lineRule="auto"/>
        <w:ind w:left="1552" w:right="5058" w:hanging="1440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b/>
          <w:spacing w:val="-5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b/>
          <w:spacing w:val="3"/>
          <w:sz w:val="22"/>
          <w:szCs w:val="22"/>
        </w:rPr>
        <w:t>k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>ills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 xml:space="preserve">               </w:t>
      </w:r>
      <w:r w:rsidRPr="00C0398C">
        <w:rPr>
          <w:rFonts w:asciiTheme="majorHAnsi" w:eastAsia="Californian FB" w:hAnsiTheme="majorHAnsi" w:cs="Californian FB"/>
          <w:b/>
          <w:spacing w:val="1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1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1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: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W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x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l,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14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,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ng</w:t>
      </w:r>
      <w:r w:rsidRPr="00C0398C">
        <w:rPr>
          <w:rFonts w:asciiTheme="majorHAnsi" w:eastAsia="Californian FB" w:hAnsiTheme="majorHAnsi" w:cs="Californian FB"/>
          <w:spacing w:val="8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y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: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W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11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X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S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se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: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cc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Q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le</w:t>
      </w:r>
    </w:p>
    <w:p w14:paraId="76996EBD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73A3527" w14:textId="77777777" w:rsidR="00F07329" w:rsidRPr="00C0398C" w:rsidRDefault="00F07329">
      <w:pPr>
        <w:spacing w:before="14" w:line="260" w:lineRule="exact"/>
        <w:rPr>
          <w:rFonts w:asciiTheme="majorHAnsi" w:hAnsiTheme="majorHAnsi"/>
          <w:sz w:val="24"/>
          <w:szCs w:val="24"/>
        </w:rPr>
      </w:pPr>
    </w:p>
    <w:p w14:paraId="0F1619F9" w14:textId="77777777" w:rsidR="00F07329" w:rsidRPr="00C0398C" w:rsidRDefault="00373CEC">
      <w:pPr>
        <w:ind w:left="11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b/>
          <w:spacing w:val="4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b/>
          <w:spacing w:val="3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b/>
          <w:spacing w:val="-4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b/>
          <w:spacing w:val="-5"/>
          <w:sz w:val="22"/>
          <w:szCs w:val="22"/>
        </w:rPr>
        <w:t>oy</w:t>
      </w:r>
      <w:r w:rsidRPr="00C0398C">
        <w:rPr>
          <w:rFonts w:asciiTheme="majorHAnsi" w:eastAsia="Californian FB" w:hAnsiTheme="majorHAnsi" w:cs="Californian FB"/>
          <w:b/>
          <w:spacing w:val="7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b/>
          <w:spacing w:val="-5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b/>
          <w:spacing w:val="-3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b/>
          <w:spacing w:val="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tn</w:t>
      </w:r>
      <w:r w:rsidRPr="00C0398C">
        <w:rPr>
          <w:rFonts w:asciiTheme="majorHAnsi" w:eastAsia="Californian FB" w:hAnsiTheme="majorHAnsi" w:cs="Californian FB"/>
          <w:i/>
          <w:spacing w:val="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s F</w:t>
      </w:r>
      <w:r w:rsidRPr="00C0398C">
        <w:rPr>
          <w:rFonts w:asciiTheme="majorHAnsi" w:eastAsia="Californian FB" w:hAnsiTheme="majorHAnsi" w:cs="Californian FB"/>
          <w:i/>
          <w:spacing w:val="-2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i/>
          <w:spacing w:val="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i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r S</w:t>
      </w:r>
      <w:r w:rsidRPr="00C0398C">
        <w:rPr>
          <w:rFonts w:asciiTheme="majorHAnsi" w:eastAsia="Californian FB" w:hAnsiTheme="majorHAnsi" w:cs="Californian FB"/>
          <w:i/>
          <w:spacing w:val="2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rvi</w:t>
      </w:r>
      <w:r w:rsidRPr="00C0398C">
        <w:rPr>
          <w:rFonts w:asciiTheme="majorHAnsi" w:eastAsia="Californian FB" w:hAnsiTheme="majorHAnsi" w:cs="Californian FB"/>
          <w:i/>
          <w:spacing w:val="-2"/>
          <w:sz w:val="22"/>
          <w:szCs w:val="22"/>
        </w:rPr>
        <w:t>so</w:t>
      </w:r>
      <w:r w:rsidRPr="00C0398C">
        <w:rPr>
          <w:rFonts w:asciiTheme="majorHAnsi" w:eastAsia="Californian FB" w:hAnsiTheme="majorHAnsi" w:cs="Californian FB"/>
          <w:i/>
          <w:spacing w:val="2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y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y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F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r                      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7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be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2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0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nt</w:t>
      </w:r>
    </w:p>
    <w:p w14:paraId="5DEF2239" w14:textId="77777777" w:rsidR="00F07329" w:rsidRPr="00C0398C" w:rsidRDefault="00F07329">
      <w:pPr>
        <w:spacing w:before="4" w:line="180" w:lineRule="exact"/>
        <w:rPr>
          <w:rFonts w:asciiTheme="majorHAnsi" w:hAnsiTheme="majorHAnsi"/>
          <w:sz w:val="18"/>
          <w:szCs w:val="18"/>
        </w:rPr>
      </w:pPr>
    </w:p>
    <w:p w14:paraId="3A00CA76" w14:textId="77777777" w:rsidR="00F07329" w:rsidRPr="00C0398C" w:rsidRDefault="00373CEC">
      <w:pPr>
        <w:ind w:left="11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b/>
          <w:spacing w:val="4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b/>
          <w:spacing w:val="-7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b/>
          <w:spacing w:val="5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b/>
          <w:spacing w:val="-9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b/>
          <w:spacing w:val="6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>y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 xml:space="preserve">           </w:t>
      </w:r>
      <w:r w:rsidRPr="00C0398C">
        <w:rPr>
          <w:rFonts w:asciiTheme="majorHAnsi" w:eastAsia="Californian FB" w:hAnsiTheme="majorHAnsi" w:cs="Californian FB"/>
          <w:b/>
          <w:spacing w:val="8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go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6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0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6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4                                                                                                                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2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5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/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1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k</w:t>
      </w:r>
    </w:p>
    <w:p w14:paraId="4B63DDF8" w14:textId="77777777" w:rsidR="00F07329" w:rsidRPr="00C0398C" w:rsidRDefault="00F07329">
      <w:pPr>
        <w:spacing w:before="3" w:line="200" w:lineRule="exact"/>
        <w:rPr>
          <w:rFonts w:asciiTheme="majorHAnsi" w:hAnsiTheme="majorHAnsi"/>
          <w:sz w:val="18"/>
          <w:szCs w:val="18"/>
        </w:rPr>
      </w:pPr>
    </w:p>
    <w:p w14:paraId="51474969" w14:textId="77777777" w:rsidR="00F07329" w:rsidRPr="00C0398C" w:rsidRDefault="00373CEC">
      <w:pPr>
        <w:ind w:left="1552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r: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K</w:t>
      </w:r>
      <w:r w:rsidRPr="00C0398C">
        <w:rPr>
          <w:rFonts w:asciiTheme="majorHAnsi" w:eastAsia="Californian FB" w:hAnsiTheme="majorHAnsi" w:cs="Californian FB"/>
          <w:spacing w:val="-7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hyperlink r:id="rId34">
        <w:r w:rsidRPr="00C0398C">
          <w:rPr>
            <w:rFonts w:asciiTheme="majorHAnsi" w:eastAsia="Californian FB" w:hAnsiTheme="majorHAnsi" w:cs="Californian FB"/>
            <w:sz w:val="22"/>
            <w:szCs w:val="22"/>
          </w:rPr>
          <w:t>d</w:t>
        </w:r>
        <w:r w:rsidRPr="00C0398C">
          <w:rPr>
            <w:rFonts w:asciiTheme="majorHAnsi" w:eastAsia="Californian FB" w:hAnsiTheme="majorHAnsi" w:cs="Californian FB"/>
            <w:spacing w:val="-1"/>
            <w:sz w:val="22"/>
            <w:szCs w:val="22"/>
          </w:rPr>
          <w:t>k</w:t>
        </w:r>
        <w:r w:rsidRPr="00C0398C">
          <w:rPr>
            <w:rFonts w:asciiTheme="majorHAnsi" w:eastAsia="Californian FB" w:hAnsiTheme="majorHAnsi" w:cs="Californian FB"/>
            <w:spacing w:val="-7"/>
            <w:sz w:val="22"/>
            <w:szCs w:val="22"/>
          </w:rPr>
          <w:t>e</w:t>
        </w:r>
        <w:r w:rsidRPr="00C0398C">
          <w:rPr>
            <w:rFonts w:asciiTheme="majorHAnsi" w:eastAsia="Californian FB" w:hAnsiTheme="majorHAnsi" w:cs="Californian FB"/>
            <w:spacing w:val="6"/>
            <w:sz w:val="22"/>
            <w:szCs w:val="22"/>
          </w:rPr>
          <w:t>m</w:t>
        </w:r>
        <w:r w:rsidRPr="00C0398C">
          <w:rPr>
            <w:rFonts w:asciiTheme="majorHAnsi" w:eastAsia="Californian FB" w:hAnsiTheme="majorHAnsi" w:cs="Californian FB"/>
            <w:spacing w:val="2"/>
            <w:sz w:val="22"/>
            <w:szCs w:val="22"/>
          </w:rPr>
          <w:t>p</w:t>
        </w:r>
        <w:r w:rsidRPr="00C0398C">
          <w:rPr>
            <w:rFonts w:asciiTheme="majorHAnsi" w:eastAsia="Californian FB" w:hAnsiTheme="majorHAnsi" w:cs="Californian FB"/>
            <w:spacing w:val="-3"/>
            <w:sz w:val="22"/>
            <w:szCs w:val="22"/>
          </w:rPr>
          <w:t>e</w:t>
        </w:r>
        <w:r w:rsidRPr="00C0398C">
          <w:rPr>
            <w:rFonts w:asciiTheme="majorHAnsi" w:eastAsia="Californian FB" w:hAnsiTheme="majorHAnsi" w:cs="Californian FB"/>
            <w:sz w:val="22"/>
            <w:szCs w:val="22"/>
          </w:rPr>
          <w:t>r</w:t>
        </w:r>
        <w:r w:rsidRPr="00C0398C">
          <w:rPr>
            <w:rFonts w:asciiTheme="majorHAnsi" w:eastAsia="Californian FB" w:hAnsiTheme="majorHAnsi" w:cs="Californian FB"/>
            <w:spacing w:val="1"/>
            <w:sz w:val="22"/>
            <w:szCs w:val="22"/>
          </w:rPr>
          <w:t>@</w:t>
        </w:r>
        <w:r w:rsidRPr="00C0398C">
          <w:rPr>
            <w:rFonts w:asciiTheme="majorHAnsi" w:eastAsia="Californian FB" w:hAnsiTheme="majorHAnsi" w:cs="Californian FB"/>
            <w:sz w:val="22"/>
            <w:szCs w:val="22"/>
          </w:rPr>
          <w:t>d</w:t>
        </w:r>
        <w:r w:rsidRPr="00C0398C">
          <w:rPr>
            <w:rFonts w:asciiTheme="majorHAnsi" w:eastAsia="Californian FB" w:hAnsiTheme="majorHAnsi" w:cs="Californian FB"/>
            <w:spacing w:val="-3"/>
            <w:sz w:val="22"/>
            <w:szCs w:val="22"/>
          </w:rPr>
          <w:t>e</w:t>
        </w:r>
        <w:r w:rsidRPr="00C0398C">
          <w:rPr>
            <w:rFonts w:asciiTheme="majorHAnsi" w:eastAsia="Californian FB" w:hAnsiTheme="majorHAnsi" w:cs="Californian FB"/>
            <w:spacing w:val="2"/>
            <w:sz w:val="22"/>
            <w:szCs w:val="22"/>
          </w:rPr>
          <w:t>p</w:t>
        </w:r>
        <w:r w:rsidRPr="00C0398C">
          <w:rPr>
            <w:rFonts w:asciiTheme="majorHAnsi" w:eastAsia="Californian FB" w:hAnsiTheme="majorHAnsi" w:cs="Californian FB"/>
            <w:spacing w:val="-6"/>
            <w:sz w:val="22"/>
            <w:szCs w:val="22"/>
          </w:rPr>
          <w:t>a</w:t>
        </w:r>
        <w:r w:rsidRPr="00C0398C">
          <w:rPr>
            <w:rFonts w:asciiTheme="majorHAnsi" w:eastAsia="Californian FB" w:hAnsiTheme="majorHAnsi" w:cs="Californian FB"/>
            <w:spacing w:val="5"/>
            <w:sz w:val="22"/>
            <w:szCs w:val="22"/>
          </w:rPr>
          <w:t>u</w:t>
        </w:r>
        <w:r w:rsidRPr="00C0398C">
          <w:rPr>
            <w:rFonts w:asciiTheme="majorHAnsi" w:eastAsia="Californian FB" w:hAnsiTheme="majorHAnsi" w:cs="Californian FB"/>
            <w:spacing w:val="-5"/>
            <w:sz w:val="22"/>
            <w:szCs w:val="22"/>
          </w:rPr>
          <w:t>l</w:t>
        </w:r>
        <w:r w:rsidRPr="00C0398C">
          <w:rPr>
            <w:rFonts w:asciiTheme="majorHAnsi" w:eastAsia="Californian FB" w:hAnsiTheme="majorHAnsi" w:cs="Californian FB"/>
            <w:sz w:val="22"/>
            <w:szCs w:val="22"/>
          </w:rPr>
          <w:t>.</w:t>
        </w:r>
        <w:r w:rsidRPr="00C0398C">
          <w:rPr>
            <w:rFonts w:asciiTheme="majorHAnsi" w:eastAsia="Californian FB" w:hAnsiTheme="majorHAnsi" w:cs="Californian FB"/>
            <w:spacing w:val="-2"/>
            <w:sz w:val="22"/>
            <w:szCs w:val="22"/>
          </w:rPr>
          <w:t>e</w:t>
        </w:r>
        <w:r w:rsidRPr="00C0398C">
          <w:rPr>
            <w:rFonts w:asciiTheme="majorHAnsi" w:eastAsia="Californian FB" w:hAnsiTheme="majorHAnsi" w:cs="Californian FB"/>
            <w:sz w:val="22"/>
            <w:szCs w:val="22"/>
          </w:rPr>
          <w:t>du</w:t>
        </w:r>
      </w:hyperlink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                                                        </w:t>
      </w:r>
      <w:r w:rsidRPr="00C0398C">
        <w:rPr>
          <w:rFonts w:asciiTheme="majorHAnsi" w:eastAsia="Californian FB" w:hAnsiTheme="majorHAnsi" w:cs="Californian FB"/>
          <w:spacing w:val="2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$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0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/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</w:p>
    <w:p w14:paraId="36D82493" w14:textId="77777777" w:rsidR="00F07329" w:rsidRPr="00C0398C" w:rsidRDefault="00F07329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1CFFF6AB" w14:textId="77777777" w:rsidR="00F07329" w:rsidRPr="00C0398C" w:rsidRDefault="00373CEC">
      <w:pPr>
        <w:ind w:left="1552" w:right="71"/>
        <w:rPr>
          <w:rFonts w:asciiTheme="majorHAnsi" w:eastAsia="Californian FB" w:hAnsiTheme="majorHAnsi" w:cs="Californian FB"/>
          <w:sz w:val="22"/>
          <w:szCs w:val="22"/>
        </w:rPr>
        <w:sectPr w:rsidR="00F07329" w:rsidRPr="00C0398C">
          <w:headerReference w:type="default" r:id="rId35"/>
          <w:footerReference w:type="default" r:id="rId36"/>
          <w:pgSz w:w="12240" w:h="15840"/>
          <w:pgMar w:top="1420" w:right="680" w:bottom="280" w:left="720" w:header="921" w:footer="0" w:gutter="0"/>
          <w:cols w:space="720"/>
        </w:sectPr>
      </w:pP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es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ll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x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ro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7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y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ro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.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l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.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u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ll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ng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q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nt.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ro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7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1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l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ng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eq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.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ro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cc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7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ns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7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to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We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.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x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ro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esh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oo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ng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of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q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nt.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7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8"/>
          <w:sz w:val="22"/>
          <w:szCs w:val="22"/>
        </w:rPr>
        <w:t>z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q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nt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.</w:t>
      </w:r>
    </w:p>
    <w:p w14:paraId="22A6BABD" w14:textId="77777777" w:rsidR="00F07329" w:rsidRPr="00C0398C" w:rsidRDefault="00373CEC">
      <w:pPr>
        <w:spacing w:line="200" w:lineRule="exact"/>
        <w:rPr>
          <w:rFonts w:asciiTheme="majorHAnsi" w:hAnsiTheme="majorHAnsi"/>
          <w:sz w:val="18"/>
          <w:szCs w:val="18"/>
        </w:rPr>
      </w:pPr>
      <w:r w:rsidRPr="00C0398C">
        <w:rPr>
          <w:rFonts w:asciiTheme="majorHAnsi" w:hAnsiTheme="majorHAnsi"/>
          <w:sz w:val="18"/>
          <w:szCs w:val="18"/>
        </w:rPr>
        <w:lastRenderedPageBreak/>
        <w:pict w14:anchorId="0352CB45">
          <v:shape id="_x0000_s1033" type="#_x0000_t75" style="position:absolute;margin-left:42.8pt;margin-top:80.8pt;width:539.8pt;height:690.4pt;z-index:-251652096;mso-position-horizontal-relative:page;mso-position-vertical-relative:page">
            <v:imagedata r:id="rId37" o:title=""/>
            <w10:wrap anchorx="page" anchory="page"/>
          </v:shape>
        </w:pict>
      </w:r>
      <w:r w:rsidRPr="00C0398C">
        <w:rPr>
          <w:rFonts w:asciiTheme="majorHAnsi" w:hAnsiTheme="majorHAnsi"/>
          <w:sz w:val="18"/>
          <w:szCs w:val="18"/>
        </w:rPr>
        <w:pict w14:anchorId="1A4CD54F">
          <v:group id="_x0000_s1030" style="position:absolute;margin-left:42.15pt;margin-top:43.35pt;width:540.5pt;height:34.7pt;z-index:-251653120;mso-position-horizontal-relative:page;mso-position-vertical-relative:page" coordorigin="843,867" coordsize="10810,694">
            <v:shape id="_x0000_s1032" style="position:absolute;left:848;top:872;width:10800;height:684" coordorigin="848,872" coordsize="10800,684" path="m848,1556r10800,l11648,872,848,872r,684xe" filled="f" strokecolor="gray" strokeweight=".5pt">
              <v:path arrowok="t"/>
            </v:shape>
            <v:shape id="_x0000_s1031" type="#_x0000_t75" style="position:absolute;left:856;top:936;width:10784;height:556">
              <v:imagedata r:id="rId38" o:title=""/>
            </v:shape>
            <w10:wrap anchorx="page" anchory="page"/>
          </v:group>
        </w:pict>
      </w:r>
    </w:p>
    <w:p w14:paraId="7156BC79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78969AA" w14:textId="77777777" w:rsidR="00F07329" w:rsidRPr="00C0398C" w:rsidRDefault="00F07329">
      <w:pPr>
        <w:spacing w:before="13" w:line="220" w:lineRule="exact"/>
        <w:rPr>
          <w:rFonts w:asciiTheme="majorHAnsi" w:hAnsiTheme="majorHAnsi"/>
        </w:rPr>
      </w:pPr>
    </w:p>
    <w:p w14:paraId="5DA77466" w14:textId="77777777" w:rsidR="00F07329" w:rsidRPr="00C0398C" w:rsidRDefault="00373CEC">
      <w:pPr>
        <w:spacing w:before="13"/>
        <w:ind w:left="159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ata</w:t>
      </w:r>
      <w:r w:rsidRPr="00C0398C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i/>
          <w:spacing w:val="-2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i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ag</w:t>
      </w:r>
      <w:r w:rsidRPr="00C0398C">
        <w:rPr>
          <w:rFonts w:asciiTheme="majorHAnsi" w:eastAsia="Californian FB" w:hAnsiTheme="majorHAnsi" w:cs="Californian FB"/>
          <w:i/>
          <w:spacing w:val="-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i/>
          <w:spacing w:val="-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i/>
          <w:spacing w:val="-2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i/>
          <w:spacing w:val="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rn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S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7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k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                            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ry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2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0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3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J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ne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20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3</w:t>
      </w:r>
    </w:p>
    <w:p w14:paraId="7C295E7E" w14:textId="77777777" w:rsidR="00F07329" w:rsidRPr="00C0398C" w:rsidRDefault="00F07329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5A1B0820" w14:textId="77777777" w:rsidR="00F07329" w:rsidRPr="00C0398C" w:rsidRDefault="00373CEC">
      <w:pPr>
        <w:ind w:left="159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go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6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0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6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6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                                                                                                              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2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0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h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/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5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k</w:t>
      </w:r>
    </w:p>
    <w:p w14:paraId="5A13934F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C0715D1" w14:textId="77777777" w:rsidR="00F07329" w:rsidRPr="00C0398C" w:rsidRDefault="00373CEC">
      <w:pPr>
        <w:ind w:left="159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r: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3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2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55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5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555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                                                                          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$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pacing w:val="-7"/>
          <w:sz w:val="22"/>
          <w:szCs w:val="22"/>
        </w:rPr>
        <w:t>2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/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</w:p>
    <w:p w14:paraId="76DCBDC7" w14:textId="77777777" w:rsidR="00F07329" w:rsidRPr="00C0398C" w:rsidRDefault="00F07329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0D6966BE" w14:textId="77777777" w:rsidR="00F07329" w:rsidRPr="00C0398C" w:rsidRDefault="00373CEC">
      <w:pPr>
        <w:ind w:left="1593" w:right="61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y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9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1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it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Q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8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rt</w:t>
      </w:r>
      <w:r w:rsidRPr="00C0398C">
        <w:rPr>
          <w:rFonts w:asciiTheme="majorHAnsi" w:eastAsia="Californian FB" w:hAnsiTheme="majorHAnsi" w:cs="Californian FB"/>
          <w:spacing w:val="9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nt</w:t>
      </w:r>
      <w:r w:rsidRPr="00C0398C">
        <w:rPr>
          <w:rFonts w:asciiTheme="majorHAnsi" w:eastAsia="Californian FB" w:hAnsiTheme="majorHAnsi" w:cs="Californian FB"/>
          <w:spacing w:val="8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1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is 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le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ll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k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x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q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k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to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9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8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yst</w:t>
      </w:r>
      <w:r w:rsidRPr="00C0398C">
        <w:rPr>
          <w:rFonts w:asciiTheme="majorHAnsi" w:eastAsia="Californian FB" w:hAnsiTheme="majorHAnsi" w:cs="Californian FB"/>
          <w:spacing w:val="-7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e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S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7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k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’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.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Att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le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ng</w:t>
      </w:r>
      <w:r w:rsidRPr="00C0398C">
        <w:rPr>
          <w:rFonts w:asciiTheme="majorHAnsi" w:eastAsia="Californian FB" w:hAnsiTheme="majorHAnsi" w:cs="Californian FB"/>
          <w:spacing w:val="7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op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ess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n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ny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8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.</w:t>
      </w:r>
      <w:r w:rsidRPr="00C0398C">
        <w:rPr>
          <w:rFonts w:asciiTheme="majorHAnsi" w:eastAsia="Californian FB" w:hAnsiTheme="majorHAnsi" w:cs="Californian FB"/>
          <w:spacing w:val="7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k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y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5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l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7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k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y 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ng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yst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k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ti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n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to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cc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.</w:t>
      </w:r>
    </w:p>
    <w:p w14:paraId="1F974CC9" w14:textId="77777777" w:rsidR="00F07329" w:rsidRPr="00C0398C" w:rsidRDefault="00F07329">
      <w:pPr>
        <w:spacing w:before="2" w:line="200" w:lineRule="exact"/>
        <w:rPr>
          <w:rFonts w:asciiTheme="majorHAnsi" w:hAnsiTheme="majorHAnsi"/>
          <w:sz w:val="18"/>
          <w:szCs w:val="18"/>
        </w:rPr>
      </w:pPr>
    </w:p>
    <w:p w14:paraId="0A69729F" w14:textId="77777777" w:rsidR="00F07329" w:rsidRPr="00C0398C" w:rsidRDefault="00373CEC">
      <w:pPr>
        <w:ind w:left="159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al</w:t>
      </w:r>
      <w:r w:rsidRPr="00C0398C">
        <w:rPr>
          <w:rFonts w:asciiTheme="majorHAnsi" w:eastAsia="Californian FB" w:hAnsiTheme="majorHAnsi" w:cs="Californian FB"/>
          <w:i/>
          <w:spacing w:val="2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 xml:space="preserve">s </w:t>
      </w:r>
      <w:r w:rsidRPr="00C0398C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ss</w:t>
      </w:r>
      <w:r w:rsidRPr="00C0398C">
        <w:rPr>
          <w:rFonts w:asciiTheme="majorHAnsi" w:eastAsia="Californian FB" w:hAnsiTheme="majorHAnsi" w:cs="Californian FB"/>
          <w:i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i/>
          <w:sz w:val="22"/>
          <w:szCs w:val="22"/>
        </w:rPr>
        <w:t>ci</w:t>
      </w:r>
      <w:r w:rsidRPr="00C0398C">
        <w:rPr>
          <w:rFonts w:asciiTheme="majorHAnsi" w:eastAsia="Californian FB" w:hAnsiTheme="majorHAnsi" w:cs="Californian FB"/>
          <w:i/>
          <w:spacing w:val="-1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i/>
          <w:spacing w:val="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i/>
          <w:spacing w:val="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ff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x                                                                 </w:t>
      </w:r>
      <w:r w:rsidRPr="00C0398C">
        <w:rPr>
          <w:rFonts w:asciiTheme="majorHAnsi" w:eastAsia="Californian FB" w:hAnsiTheme="majorHAnsi" w:cs="Californian FB"/>
          <w:spacing w:val="17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7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2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00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9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2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0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1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1</w:t>
      </w:r>
    </w:p>
    <w:p w14:paraId="0A5EE8B3" w14:textId="77777777" w:rsidR="00F07329" w:rsidRPr="00C0398C" w:rsidRDefault="00F07329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7611D192" w14:textId="77777777" w:rsidR="00F07329" w:rsidRPr="00C0398C" w:rsidRDefault="00373CEC">
      <w:pPr>
        <w:ind w:left="159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rl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k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60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4</w:t>
      </w:r>
      <w:r w:rsidRPr="00C0398C">
        <w:rPr>
          <w:rFonts w:asciiTheme="majorHAnsi" w:eastAsia="Californian FB" w:hAnsiTheme="majorHAnsi" w:cs="Californian FB"/>
          <w:spacing w:val="-8"/>
          <w:sz w:val="22"/>
          <w:szCs w:val="22"/>
        </w:rPr>
        <w:t>8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7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                                                                                             </w:t>
      </w:r>
      <w:r w:rsidRPr="00C0398C">
        <w:rPr>
          <w:rFonts w:asciiTheme="majorHAnsi" w:eastAsia="Californian FB" w:hAnsiTheme="majorHAnsi" w:cs="Californian FB"/>
          <w:spacing w:val="1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2</w:t>
      </w:r>
      <w:r w:rsidRPr="00C0398C">
        <w:rPr>
          <w:rFonts w:asciiTheme="majorHAnsi" w:eastAsia="Californian FB" w:hAnsiTheme="majorHAnsi" w:cs="Californian FB"/>
          <w:spacing w:val="9"/>
          <w:sz w:val="22"/>
          <w:szCs w:val="22"/>
        </w:rPr>
        <w:t>5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3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0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h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/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5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k</w:t>
      </w:r>
    </w:p>
    <w:p w14:paraId="24A1D73C" w14:textId="77777777" w:rsidR="00F07329" w:rsidRPr="00C0398C" w:rsidRDefault="00F07329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6FCAE2C0" w14:textId="77777777" w:rsidR="00F07329" w:rsidRPr="00C0398C" w:rsidRDefault="00373CEC">
      <w:pPr>
        <w:ind w:left="159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r: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7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0</w:t>
      </w:r>
      <w:r w:rsidRPr="00C0398C">
        <w:rPr>
          <w:rFonts w:asciiTheme="majorHAnsi" w:eastAsia="Californian FB" w:hAnsiTheme="majorHAnsi" w:cs="Californian FB"/>
          <w:spacing w:val="-8"/>
          <w:sz w:val="22"/>
          <w:szCs w:val="22"/>
        </w:rPr>
        <w:t>8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55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5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-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555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                                                                                 </w:t>
      </w:r>
      <w:r w:rsidRPr="00C0398C">
        <w:rPr>
          <w:rFonts w:asciiTheme="majorHAnsi" w:eastAsia="Californian FB" w:hAnsiTheme="majorHAnsi" w:cs="Californian FB"/>
          <w:spacing w:val="2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$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9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.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5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0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/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</w:p>
    <w:p w14:paraId="5569C44E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59CB52F" w14:textId="77777777" w:rsidR="00F07329" w:rsidRPr="00C0398C" w:rsidRDefault="00F07329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77DFA589" w14:textId="77777777" w:rsidR="00F07329" w:rsidRPr="00C0398C" w:rsidRDefault="00373CEC">
      <w:pPr>
        <w:spacing w:line="276" w:lineRule="auto"/>
        <w:ind w:left="1593" w:right="97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k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t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18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5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-1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to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the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the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ff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t 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nn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r.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rs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4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ng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he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b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.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rs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n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nd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.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g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9"/>
          <w:sz w:val="22"/>
          <w:szCs w:val="22"/>
        </w:rPr>
        <w:t>z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sh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-1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7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oo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h</w:t>
      </w:r>
    </w:p>
    <w:p w14:paraId="59DE7453" w14:textId="77777777" w:rsidR="00F07329" w:rsidRPr="00C0398C" w:rsidRDefault="00373CEC">
      <w:pPr>
        <w:spacing w:line="260" w:lineRule="exact"/>
        <w:ind w:left="159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10"/>
          <w:sz w:val="22"/>
          <w:szCs w:val="22"/>
        </w:rPr>
        <w:t>m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to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les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7"/>
          <w:sz w:val="22"/>
          <w:szCs w:val="22"/>
        </w:rPr>
        <w:t>f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r.</w:t>
      </w:r>
    </w:p>
    <w:p w14:paraId="46218239" w14:textId="77777777" w:rsidR="00F07329" w:rsidRPr="00C0398C" w:rsidRDefault="00F07329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5554"/>
        <w:gridCol w:w="3635"/>
      </w:tblGrid>
      <w:tr w:rsidR="00F07329" w:rsidRPr="00C0398C" w14:paraId="614372B1" w14:textId="77777777">
        <w:trPr>
          <w:trHeight w:hRule="exact" w:val="359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E8D9808" w14:textId="77777777" w:rsidR="00F07329" w:rsidRPr="00C0398C" w:rsidRDefault="00373CEC">
            <w:pPr>
              <w:spacing w:before="72"/>
              <w:ind w:left="40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C0398C">
              <w:rPr>
                <w:rFonts w:asciiTheme="majorHAnsi" w:eastAsia="Californian FB" w:hAnsiTheme="majorHAnsi" w:cs="Californian FB"/>
                <w:b/>
                <w:spacing w:val="-3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b/>
                <w:spacing w:val="-2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b/>
                <w:spacing w:val="5"/>
                <w:sz w:val="22"/>
                <w:szCs w:val="22"/>
              </w:rPr>
              <w:t>t</w:t>
            </w:r>
            <w:r w:rsidRPr="00C0398C">
              <w:rPr>
                <w:rFonts w:asciiTheme="majorHAnsi" w:eastAsia="Californian FB" w:hAnsiTheme="majorHAnsi" w:cs="Californian FB"/>
                <w:b/>
                <w:sz w:val="22"/>
                <w:szCs w:val="22"/>
              </w:rPr>
              <w:t>i</w:t>
            </w:r>
            <w:r w:rsidRPr="00C0398C">
              <w:rPr>
                <w:rFonts w:asciiTheme="majorHAnsi" w:eastAsia="Californian FB" w:hAnsiTheme="majorHAnsi" w:cs="Californian FB"/>
                <w:b/>
                <w:spacing w:val="1"/>
                <w:sz w:val="22"/>
                <w:szCs w:val="22"/>
              </w:rPr>
              <w:t>v</w:t>
            </w:r>
            <w:r w:rsidRPr="00C0398C">
              <w:rPr>
                <w:rFonts w:asciiTheme="majorHAnsi" w:eastAsia="Californian FB" w:hAnsiTheme="majorHAnsi" w:cs="Californian FB"/>
                <w:b/>
                <w:spacing w:val="-4"/>
                <w:sz w:val="22"/>
                <w:szCs w:val="22"/>
              </w:rPr>
              <w:t>i</w:t>
            </w:r>
            <w:r w:rsidRPr="00C0398C">
              <w:rPr>
                <w:rFonts w:asciiTheme="majorHAnsi" w:eastAsia="Californian FB" w:hAnsiTheme="majorHAnsi" w:cs="Californian FB"/>
                <w:b/>
                <w:spacing w:val="5"/>
                <w:sz w:val="22"/>
                <w:szCs w:val="22"/>
              </w:rPr>
              <w:t>t</w:t>
            </w:r>
            <w:r w:rsidRPr="00C0398C">
              <w:rPr>
                <w:rFonts w:asciiTheme="majorHAnsi" w:eastAsia="Californian FB" w:hAnsiTheme="majorHAnsi" w:cs="Californian FB"/>
                <w:b/>
                <w:sz w:val="22"/>
                <w:szCs w:val="22"/>
              </w:rPr>
              <w:t>i</w:t>
            </w:r>
            <w:r w:rsidRPr="00C0398C">
              <w:rPr>
                <w:rFonts w:asciiTheme="majorHAnsi" w:eastAsia="Californian FB" w:hAnsiTheme="majorHAnsi" w:cs="Californian FB"/>
                <w:b/>
                <w:spacing w:val="-2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b/>
                <w:sz w:val="22"/>
                <w:szCs w:val="22"/>
              </w:rPr>
              <w:t>s</w:t>
            </w:r>
          </w:p>
        </w:tc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</w:tcPr>
          <w:p w14:paraId="690E1DC8" w14:textId="77777777" w:rsidR="00F07329" w:rsidRPr="00C0398C" w:rsidRDefault="00373CEC">
            <w:pPr>
              <w:spacing w:before="74"/>
              <w:ind w:left="226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C0398C">
              <w:rPr>
                <w:rFonts w:asciiTheme="majorHAnsi" w:eastAsia="Californian FB" w:hAnsiTheme="majorHAnsi" w:cs="Californian FB"/>
                <w:spacing w:val="-5"/>
                <w:sz w:val="22"/>
                <w:szCs w:val="22"/>
              </w:rPr>
              <w:t>S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2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spacing w:val="4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3"/>
                <w:sz w:val="22"/>
                <w:szCs w:val="22"/>
              </w:rPr>
              <w:t>t</w:t>
            </w:r>
            <w:r w:rsidRPr="00C0398C">
              <w:rPr>
                <w:rFonts w:asciiTheme="majorHAnsi" w:eastAsia="Californian FB" w:hAnsiTheme="majorHAnsi" w:cs="Californian FB"/>
                <w:spacing w:val="-6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spacing w:val="4"/>
                <w:sz w:val="22"/>
                <w:szCs w:val="22"/>
              </w:rPr>
              <w:t>y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,</w:t>
            </w:r>
            <w:r w:rsidRPr="00C0398C">
              <w:rPr>
                <w:rFonts w:asciiTheme="majorHAnsi" w:eastAsia="Californian FB" w:hAnsiTheme="majorHAnsi" w:cs="Californian FB"/>
                <w:spacing w:val="2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5"/>
                <w:sz w:val="22"/>
                <w:szCs w:val="22"/>
              </w:rPr>
              <w:t>S</w:t>
            </w:r>
            <w:r w:rsidRPr="00C0398C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t</w:t>
            </w:r>
            <w:r w:rsidRPr="00C0398C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u</w:t>
            </w:r>
            <w:r w:rsidRPr="00C0398C">
              <w:rPr>
                <w:rFonts w:asciiTheme="majorHAnsi" w:eastAsia="Californian FB" w:hAnsiTheme="majorHAnsi" w:cs="Californian FB"/>
                <w:spacing w:val="4"/>
                <w:sz w:val="22"/>
                <w:szCs w:val="22"/>
              </w:rPr>
              <w:t>d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nt</w:t>
            </w:r>
            <w:r w:rsidRPr="00C0398C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2"/>
                <w:sz w:val="22"/>
                <w:szCs w:val="22"/>
              </w:rPr>
              <w:t>Go</w:t>
            </w:r>
            <w:r w:rsidRPr="00C0398C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>v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rn</w:t>
            </w:r>
            <w:r w:rsidRPr="00C0398C">
              <w:rPr>
                <w:rFonts w:asciiTheme="majorHAnsi" w:eastAsia="Californian FB" w:hAnsiTheme="majorHAnsi" w:cs="Californian FB"/>
                <w:spacing w:val="10"/>
                <w:sz w:val="22"/>
                <w:szCs w:val="22"/>
              </w:rPr>
              <w:t>m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nt</w:t>
            </w:r>
            <w:r w:rsidRPr="00C0398C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spacing w:val="-4"/>
                <w:sz w:val="22"/>
                <w:szCs w:val="22"/>
              </w:rPr>
              <w:t>s</w:t>
            </w:r>
            <w:r w:rsidRPr="00C0398C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s</w:t>
            </w:r>
            <w:r w:rsidRPr="00C0398C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>o</w:t>
            </w:r>
            <w:r w:rsidRPr="00C0398C">
              <w:rPr>
                <w:rFonts w:asciiTheme="majorHAnsi" w:eastAsia="Californian FB" w:hAnsiTheme="majorHAnsi" w:cs="Californian FB"/>
                <w:spacing w:val="6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i</w:t>
            </w:r>
            <w:r w:rsidRPr="00C0398C">
              <w:rPr>
                <w:rFonts w:asciiTheme="majorHAnsi" w:eastAsia="Californian FB" w:hAnsiTheme="majorHAnsi" w:cs="Californian FB"/>
                <w:spacing w:val="-6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spacing w:val="3"/>
                <w:sz w:val="22"/>
                <w:szCs w:val="22"/>
              </w:rPr>
              <w:t>t</w:t>
            </w:r>
            <w:r w:rsidRPr="00C0398C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i</w:t>
            </w:r>
            <w:r w:rsidRPr="00C0398C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>o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n</w:t>
            </w:r>
          </w:p>
        </w:tc>
        <w:tc>
          <w:tcPr>
            <w:tcW w:w="3635" w:type="dxa"/>
            <w:tcBorders>
              <w:top w:val="nil"/>
              <w:left w:val="nil"/>
              <w:bottom w:val="nil"/>
              <w:right w:val="nil"/>
            </w:tcBorders>
          </w:tcPr>
          <w:p w14:paraId="5D99684E" w14:textId="77777777" w:rsidR="00F07329" w:rsidRPr="00C0398C" w:rsidRDefault="00373CEC">
            <w:pPr>
              <w:spacing w:before="74"/>
              <w:ind w:left="893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C0398C">
              <w:rPr>
                <w:rFonts w:asciiTheme="majorHAnsi" w:eastAsia="Californian FB" w:hAnsiTheme="majorHAnsi" w:cs="Californian FB"/>
                <w:spacing w:val="9"/>
                <w:sz w:val="22"/>
                <w:szCs w:val="22"/>
              </w:rPr>
              <w:t>N</w:t>
            </w:r>
            <w:r w:rsidRPr="00C0398C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>ov</w:t>
            </w:r>
            <w:r w:rsidRPr="00C0398C">
              <w:rPr>
                <w:rFonts w:asciiTheme="majorHAnsi" w:eastAsia="Californian FB" w:hAnsiTheme="majorHAnsi" w:cs="Californian FB"/>
                <w:spacing w:val="-7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6"/>
                <w:sz w:val="22"/>
                <w:szCs w:val="22"/>
              </w:rPr>
              <w:t>m</w:t>
            </w:r>
            <w:r w:rsidRPr="00C0398C">
              <w:rPr>
                <w:rFonts w:asciiTheme="majorHAnsi" w:eastAsia="Californian FB" w:hAnsiTheme="majorHAnsi" w:cs="Californian FB"/>
                <w:spacing w:val="4"/>
                <w:sz w:val="22"/>
                <w:szCs w:val="22"/>
              </w:rPr>
              <w:t>b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4"/>
                <w:sz w:val="22"/>
                <w:szCs w:val="22"/>
              </w:rPr>
              <w:t>2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0</w:t>
            </w:r>
            <w:r w:rsidRPr="00C0398C">
              <w:rPr>
                <w:rFonts w:asciiTheme="majorHAnsi" w:eastAsia="Californian FB" w:hAnsiTheme="majorHAnsi" w:cs="Californian FB"/>
                <w:spacing w:val="2"/>
                <w:sz w:val="22"/>
                <w:szCs w:val="22"/>
              </w:rPr>
              <w:t>1</w:t>
            </w:r>
            <w:r w:rsidRPr="00C0398C">
              <w:rPr>
                <w:rFonts w:asciiTheme="majorHAnsi" w:eastAsia="Californian FB" w:hAnsiTheme="majorHAnsi" w:cs="Californian FB"/>
                <w:spacing w:val="4"/>
                <w:sz w:val="22"/>
                <w:szCs w:val="22"/>
              </w:rPr>
              <w:t>1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-</w:t>
            </w:r>
            <w:r w:rsidRPr="00C0398C">
              <w:rPr>
                <w:rFonts w:asciiTheme="majorHAnsi" w:eastAsia="Californian FB" w:hAnsiTheme="majorHAnsi" w:cs="Californian FB"/>
                <w:spacing w:val="-5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3"/>
                <w:sz w:val="22"/>
                <w:szCs w:val="22"/>
              </w:rPr>
              <w:t>P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se</w:t>
            </w:r>
            <w:r w:rsidRPr="00C0398C">
              <w:rPr>
                <w:rFonts w:asciiTheme="majorHAnsi" w:eastAsia="Californian FB" w:hAnsiTheme="majorHAnsi" w:cs="Californian FB"/>
                <w:spacing w:val="4"/>
                <w:sz w:val="22"/>
                <w:szCs w:val="22"/>
              </w:rPr>
              <w:t>n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t</w:t>
            </w:r>
          </w:p>
        </w:tc>
      </w:tr>
      <w:tr w:rsidR="00F07329" w:rsidRPr="00C0398C" w14:paraId="6F2A7E73" w14:textId="77777777">
        <w:trPr>
          <w:trHeight w:hRule="exact" w:val="269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393E1E4" w14:textId="77777777" w:rsidR="00F07329" w:rsidRPr="00C0398C" w:rsidRDefault="00F07329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</w:tcPr>
          <w:p w14:paraId="0B4DCFC2" w14:textId="77777777" w:rsidR="00F07329" w:rsidRPr="00C0398C" w:rsidRDefault="00373CEC">
            <w:pPr>
              <w:spacing w:line="260" w:lineRule="exact"/>
              <w:ind w:left="226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C0398C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>oo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spacing w:val="5"/>
                <w:position w:val="1"/>
                <w:sz w:val="22"/>
                <w:szCs w:val="22"/>
              </w:rPr>
              <w:t>d</w:t>
            </w:r>
            <w:r w:rsidRPr="00C0398C">
              <w:rPr>
                <w:rFonts w:asciiTheme="majorHAnsi" w:eastAsia="Californian FB" w:hAnsiTheme="majorHAnsi" w:cs="Californian FB"/>
                <w:spacing w:val="-5"/>
                <w:position w:val="1"/>
                <w:sz w:val="22"/>
                <w:szCs w:val="22"/>
              </w:rPr>
              <w:t>i</w:t>
            </w:r>
            <w:r w:rsidRPr="00C0398C">
              <w:rPr>
                <w:rFonts w:asciiTheme="majorHAnsi" w:eastAsia="Californian FB" w:hAnsiTheme="majorHAnsi" w:cs="Californian FB"/>
                <w:spacing w:val="4"/>
                <w:position w:val="1"/>
                <w:sz w:val="22"/>
                <w:szCs w:val="22"/>
              </w:rPr>
              <w:t>n</w:t>
            </w: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t</w:t>
            </w: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>o</w:t>
            </w:r>
            <w:r w:rsidRPr="00C0398C">
              <w:rPr>
                <w:rFonts w:asciiTheme="majorHAnsi" w:eastAsia="Californian FB" w:hAnsiTheme="majorHAnsi" w:cs="Californian FB"/>
                <w:spacing w:val="4"/>
                <w:position w:val="1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,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5"/>
                <w:position w:val="1"/>
                <w:sz w:val="22"/>
                <w:szCs w:val="22"/>
              </w:rPr>
              <w:t>D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3"/>
                <w:position w:val="1"/>
                <w:sz w:val="22"/>
                <w:szCs w:val="22"/>
              </w:rPr>
              <w:t>P</w:t>
            </w:r>
            <w:r w:rsidRPr="00C0398C">
              <w:rPr>
                <w:rFonts w:asciiTheme="majorHAnsi" w:eastAsia="Californian FB" w:hAnsiTheme="majorHAnsi" w:cs="Californian FB"/>
                <w:spacing w:val="-6"/>
                <w:position w:val="1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spacing w:val="5"/>
                <w:position w:val="1"/>
                <w:sz w:val="22"/>
                <w:szCs w:val="22"/>
              </w:rPr>
              <w:t>u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 xml:space="preserve">l </w:t>
            </w:r>
            <w:r w:rsidRPr="00C0398C">
              <w:rPr>
                <w:rFonts w:asciiTheme="majorHAnsi" w:eastAsia="Californian FB" w:hAnsiTheme="majorHAnsi" w:cs="Californian FB"/>
                <w:spacing w:val="-5"/>
                <w:position w:val="1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>o</w:t>
            </w:r>
            <w:r w:rsidRPr="00C0398C">
              <w:rPr>
                <w:rFonts w:asciiTheme="majorHAnsi" w:eastAsia="Californian FB" w:hAnsiTheme="majorHAnsi" w:cs="Californian FB"/>
                <w:spacing w:val="6"/>
                <w:position w:val="1"/>
                <w:sz w:val="22"/>
                <w:szCs w:val="22"/>
              </w:rPr>
              <w:t>mm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u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n</w:t>
            </w:r>
            <w:r w:rsidRPr="00C0398C">
              <w:rPr>
                <w:rFonts w:asciiTheme="majorHAnsi" w:eastAsia="Californian FB" w:hAnsiTheme="majorHAnsi" w:cs="Californian FB"/>
                <w:spacing w:val="-5"/>
                <w:position w:val="1"/>
                <w:sz w:val="22"/>
                <w:szCs w:val="22"/>
              </w:rPr>
              <w:t>i</w:t>
            </w:r>
            <w:r w:rsidRPr="00C0398C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t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y</w:t>
            </w:r>
            <w:r w:rsidRPr="00C0398C">
              <w:rPr>
                <w:rFonts w:asciiTheme="majorHAnsi" w:eastAsia="Californian FB" w:hAnsiTheme="majorHAnsi" w:cs="Californian FB"/>
                <w:spacing w:val="4"/>
                <w:position w:val="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5"/>
                <w:position w:val="1"/>
                <w:sz w:val="22"/>
                <w:szCs w:val="22"/>
              </w:rPr>
              <w:t>S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4"/>
                <w:position w:val="1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spacing w:val="2"/>
                <w:position w:val="1"/>
                <w:sz w:val="22"/>
                <w:szCs w:val="22"/>
              </w:rPr>
              <w:t>v</w:t>
            </w:r>
            <w:r w:rsidRPr="00C0398C">
              <w:rPr>
                <w:rFonts w:asciiTheme="majorHAnsi" w:eastAsia="Californian FB" w:hAnsiTheme="majorHAnsi" w:cs="Californian FB"/>
                <w:spacing w:val="-5"/>
                <w:position w:val="1"/>
                <w:sz w:val="22"/>
                <w:szCs w:val="22"/>
              </w:rPr>
              <w:t>i</w:t>
            </w:r>
            <w:r w:rsidRPr="00C0398C">
              <w:rPr>
                <w:rFonts w:asciiTheme="majorHAnsi" w:eastAsia="Californian FB" w:hAnsiTheme="majorHAnsi" w:cs="Californian FB"/>
                <w:spacing w:val="2"/>
                <w:position w:val="1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2"/>
                <w:position w:val="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spacing w:val="1"/>
                <w:position w:val="1"/>
                <w:sz w:val="22"/>
                <w:szCs w:val="22"/>
              </w:rPr>
              <w:t>s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s</w:t>
            </w: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>o</w:t>
            </w:r>
            <w:r w:rsidRPr="00C0398C">
              <w:rPr>
                <w:rFonts w:asciiTheme="majorHAnsi" w:eastAsia="Californian FB" w:hAnsiTheme="majorHAnsi" w:cs="Californian FB"/>
                <w:spacing w:val="6"/>
                <w:position w:val="1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i</w:t>
            </w: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spacing w:val="3"/>
                <w:position w:val="1"/>
                <w:sz w:val="22"/>
                <w:szCs w:val="22"/>
              </w:rPr>
              <w:t>t</w:t>
            </w:r>
            <w:r w:rsidRPr="00C0398C">
              <w:rPr>
                <w:rFonts w:asciiTheme="majorHAnsi" w:eastAsia="Californian FB" w:hAnsiTheme="majorHAnsi" w:cs="Californian FB"/>
                <w:spacing w:val="-5"/>
                <w:position w:val="1"/>
                <w:sz w:val="22"/>
                <w:szCs w:val="22"/>
              </w:rPr>
              <w:t>i</w:t>
            </w: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>o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n</w:t>
            </w:r>
          </w:p>
        </w:tc>
        <w:tc>
          <w:tcPr>
            <w:tcW w:w="3635" w:type="dxa"/>
            <w:tcBorders>
              <w:top w:val="nil"/>
              <w:left w:val="nil"/>
              <w:bottom w:val="nil"/>
              <w:right w:val="nil"/>
            </w:tcBorders>
          </w:tcPr>
          <w:p w14:paraId="4327F68E" w14:textId="77777777" w:rsidR="00F07329" w:rsidRPr="00C0398C" w:rsidRDefault="00373CEC">
            <w:pPr>
              <w:spacing w:line="260" w:lineRule="exact"/>
              <w:ind w:left="893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C0398C">
              <w:rPr>
                <w:rFonts w:asciiTheme="majorHAnsi" w:eastAsia="Californian FB" w:hAnsiTheme="majorHAnsi" w:cs="Californian FB"/>
                <w:spacing w:val="9"/>
                <w:position w:val="1"/>
                <w:sz w:val="22"/>
                <w:szCs w:val="22"/>
              </w:rPr>
              <w:t>N</w:t>
            </w: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>ov</w:t>
            </w:r>
            <w:r w:rsidRPr="00C0398C">
              <w:rPr>
                <w:rFonts w:asciiTheme="majorHAnsi" w:eastAsia="Californian FB" w:hAnsiTheme="majorHAnsi" w:cs="Californian FB"/>
                <w:spacing w:val="-7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6"/>
                <w:position w:val="1"/>
                <w:sz w:val="22"/>
                <w:szCs w:val="22"/>
              </w:rPr>
              <w:t>m</w:t>
            </w:r>
            <w:r w:rsidRPr="00C0398C">
              <w:rPr>
                <w:rFonts w:asciiTheme="majorHAnsi" w:eastAsia="Californian FB" w:hAnsiTheme="majorHAnsi" w:cs="Californian FB"/>
                <w:spacing w:val="4"/>
                <w:position w:val="1"/>
                <w:sz w:val="22"/>
                <w:szCs w:val="22"/>
              </w:rPr>
              <w:t>b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spacing w:val="1"/>
                <w:position w:val="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4"/>
                <w:position w:val="1"/>
                <w:sz w:val="22"/>
                <w:szCs w:val="22"/>
              </w:rPr>
              <w:t>2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0</w:t>
            </w:r>
            <w:r w:rsidRPr="00C0398C">
              <w:rPr>
                <w:rFonts w:asciiTheme="majorHAnsi" w:eastAsia="Californian FB" w:hAnsiTheme="majorHAnsi" w:cs="Californian FB"/>
                <w:spacing w:val="2"/>
                <w:position w:val="1"/>
                <w:sz w:val="22"/>
                <w:szCs w:val="22"/>
              </w:rPr>
              <w:t>1</w:t>
            </w:r>
            <w:r w:rsidRPr="00C0398C">
              <w:rPr>
                <w:rFonts w:asciiTheme="majorHAnsi" w:eastAsia="Californian FB" w:hAnsiTheme="majorHAnsi" w:cs="Californian FB"/>
                <w:spacing w:val="4"/>
                <w:position w:val="1"/>
                <w:sz w:val="22"/>
                <w:szCs w:val="22"/>
              </w:rPr>
              <w:t>1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-</w:t>
            </w:r>
            <w:r w:rsidRPr="00C0398C">
              <w:rPr>
                <w:rFonts w:asciiTheme="majorHAnsi" w:eastAsia="Californian FB" w:hAnsiTheme="majorHAnsi" w:cs="Californian FB"/>
                <w:spacing w:val="-5"/>
                <w:position w:val="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3"/>
                <w:position w:val="1"/>
                <w:sz w:val="22"/>
                <w:szCs w:val="22"/>
              </w:rPr>
              <w:t>P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se</w:t>
            </w:r>
            <w:r w:rsidRPr="00C0398C">
              <w:rPr>
                <w:rFonts w:asciiTheme="majorHAnsi" w:eastAsia="Californian FB" w:hAnsiTheme="majorHAnsi" w:cs="Californian FB"/>
                <w:spacing w:val="4"/>
                <w:position w:val="1"/>
                <w:sz w:val="22"/>
                <w:szCs w:val="22"/>
              </w:rPr>
              <w:t>n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t</w:t>
            </w:r>
          </w:p>
        </w:tc>
      </w:tr>
      <w:tr w:rsidR="00F07329" w:rsidRPr="00C0398C" w14:paraId="64B61F66" w14:textId="77777777">
        <w:trPr>
          <w:trHeight w:hRule="exact" w:val="632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C41EBF3" w14:textId="77777777" w:rsidR="00F07329" w:rsidRPr="00C0398C" w:rsidRDefault="00F07329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</w:tcPr>
          <w:p w14:paraId="1805B1F4" w14:textId="77777777" w:rsidR="00F07329" w:rsidRPr="00C0398C" w:rsidRDefault="00373CEC">
            <w:pPr>
              <w:spacing w:line="260" w:lineRule="exact"/>
              <w:ind w:left="226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>M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6"/>
                <w:position w:val="1"/>
                <w:sz w:val="22"/>
                <w:szCs w:val="22"/>
              </w:rPr>
              <w:t>m</w:t>
            </w:r>
            <w:r w:rsidRPr="00C0398C">
              <w:rPr>
                <w:rFonts w:asciiTheme="majorHAnsi" w:eastAsia="Californian FB" w:hAnsiTheme="majorHAnsi" w:cs="Californian FB"/>
                <w:spacing w:val="4"/>
                <w:position w:val="1"/>
                <w:sz w:val="22"/>
                <w:szCs w:val="22"/>
              </w:rPr>
              <w:t>b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r,</w:t>
            </w: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4"/>
                <w:position w:val="1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>o</w:t>
            </w:r>
            <w:r w:rsidRPr="00C0398C">
              <w:rPr>
                <w:rFonts w:asciiTheme="majorHAnsi" w:eastAsia="Californian FB" w:hAnsiTheme="majorHAnsi" w:cs="Californian FB"/>
                <w:spacing w:val="6"/>
                <w:position w:val="1"/>
                <w:sz w:val="22"/>
                <w:szCs w:val="22"/>
              </w:rPr>
              <w:t>m</w:t>
            </w:r>
            <w:r w:rsidRPr="00C0398C">
              <w:rPr>
                <w:rFonts w:asciiTheme="majorHAnsi" w:eastAsia="Californian FB" w:hAnsiTheme="majorHAnsi" w:cs="Californian FB"/>
                <w:spacing w:val="2"/>
                <w:position w:val="1"/>
                <w:sz w:val="22"/>
                <w:szCs w:val="22"/>
              </w:rPr>
              <w:t>p</w:t>
            </w:r>
            <w:r w:rsidRPr="00C0398C">
              <w:rPr>
                <w:rFonts w:asciiTheme="majorHAnsi" w:eastAsia="Californian FB" w:hAnsiTheme="majorHAnsi" w:cs="Californian FB"/>
                <w:spacing w:val="1"/>
                <w:position w:val="1"/>
                <w:sz w:val="22"/>
                <w:szCs w:val="22"/>
              </w:rPr>
              <w:t>u</w:t>
            </w:r>
            <w:r w:rsidRPr="00C0398C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t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spacing w:val="5"/>
                <w:position w:val="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9"/>
                <w:position w:val="1"/>
                <w:sz w:val="22"/>
                <w:szCs w:val="22"/>
              </w:rPr>
              <w:t>S</w:t>
            </w:r>
            <w:r w:rsidRPr="00C0398C">
              <w:rPr>
                <w:rFonts w:asciiTheme="majorHAnsi" w:eastAsia="Californian FB" w:hAnsiTheme="majorHAnsi" w:cs="Californian FB"/>
                <w:spacing w:val="6"/>
                <w:position w:val="1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spacing w:val="-5"/>
                <w:position w:val="1"/>
                <w:sz w:val="22"/>
                <w:szCs w:val="22"/>
              </w:rPr>
              <w:t>i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n</w:t>
            </w:r>
            <w:r w:rsidRPr="00C0398C">
              <w:rPr>
                <w:rFonts w:asciiTheme="majorHAnsi" w:eastAsia="Californian FB" w:hAnsiTheme="majorHAnsi" w:cs="Californian FB"/>
                <w:spacing w:val="2"/>
                <w:position w:val="1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2"/>
                <w:position w:val="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5"/>
                <w:position w:val="1"/>
                <w:sz w:val="22"/>
                <w:szCs w:val="22"/>
              </w:rPr>
              <w:t>S</w:t>
            </w: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>o</w:t>
            </w:r>
            <w:r w:rsidRPr="00C0398C">
              <w:rPr>
                <w:rFonts w:asciiTheme="majorHAnsi" w:eastAsia="Californian FB" w:hAnsiTheme="majorHAnsi" w:cs="Californian FB"/>
                <w:spacing w:val="6"/>
                <w:position w:val="1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i</w:t>
            </w:r>
            <w:r w:rsidRPr="00C0398C">
              <w:rPr>
                <w:rFonts w:asciiTheme="majorHAnsi" w:eastAsia="Californian FB" w:hAnsiTheme="majorHAnsi" w:cs="Californian FB"/>
                <w:spacing w:val="1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-1"/>
                <w:position w:val="1"/>
                <w:sz w:val="22"/>
                <w:szCs w:val="22"/>
              </w:rPr>
              <w:t>t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y</w:t>
            </w:r>
          </w:p>
          <w:p w14:paraId="2D88ADF7" w14:textId="77777777" w:rsidR="00F07329" w:rsidRPr="00C0398C" w:rsidRDefault="00373CEC">
            <w:pPr>
              <w:spacing w:before="4"/>
              <w:ind w:left="226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C0398C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>M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6"/>
                <w:sz w:val="22"/>
                <w:szCs w:val="22"/>
              </w:rPr>
              <w:t>m</w:t>
            </w:r>
            <w:r w:rsidRPr="00C0398C">
              <w:rPr>
                <w:rFonts w:asciiTheme="majorHAnsi" w:eastAsia="Californian FB" w:hAnsiTheme="majorHAnsi" w:cs="Californian FB"/>
                <w:spacing w:val="4"/>
                <w:sz w:val="22"/>
                <w:szCs w:val="22"/>
              </w:rPr>
              <w:t>b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r,</w:t>
            </w:r>
            <w:r w:rsidRPr="00C0398C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5"/>
                <w:sz w:val="22"/>
                <w:szCs w:val="22"/>
              </w:rPr>
              <w:t>D</w:t>
            </w:r>
            <w:r w:rsidRPr="00C0398C">
              <w:rPr>
                <w:rFonts w:asciiTheme="majorHAnsi" w:eastAsia="Californian FB" w:hAnsiTheme="majorHAnsi" w:cs="Californian FB"/>
                <w:spacing w:val="-7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3"/>
                <w:sz w:val="22"/>
                <w:szCs w:val="22"/>
              </w:rPr>
              <w:t>P</w:t>
            </w:r>
            <w:r w:rsidRPr="00C0398C">
              <w:rPr>
                <w:rFonts w:asciiTheme="majorHAnsi" w:eastAsia="Californian FB" w:hAnsiTheme="majorHAnsi" w:cs="Californian FB"/>
                <w:spacing w:val="-6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spacing w:val="5"/>
                <w:sz w:val="22"/>
                <w:szCs w:val="22"/>
              </w:rPr>
              <w:t>u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l</w:t>
            </w:r>
            <w:r w:rsidRPr="00C0398C">
              <w:rPr>
                <w:rFonts w:asciiTheme="majorHAnsi" w:eastAsia="Californian FB" w:hAnsiTheme="majorHAnsi" w:cs="Californian FB"/>
                <w:spacing w:val="-4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5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spacing w:val="6"/>
                <w:sz w:val="22"/>
                <w:szCs w:val="22"/>
              </w:rPr>
              <w:t>m</w:t>
            </w:r>
            <w:r w:rsidRPr="00C0398C">
              <w:rPr>
                <w:rFonts w:asciiTheme="majorHAnsi" w:eastAsia="Californian FB" w:hAnsiTheme="majorHAnsi" w:cs="Californian FB"/>
                <w:spacing w:val="4"/>
                <w:sz w:val="22"/>
                <w:szCs w:val="22"/>
              </w:rPr>
              <w:t>b</w:t>
            </w:r>
            <w:r w:rsidRPr="00C0398C">
              <w:rPr>
                <w:rFonts w:asciiTheme="majorHAnsi" w:eastAsia="Californian FB" w:hAnsiTheme="majorHAnsi" w:cs="Californian FB"/>
                <w:spacing w:val="-6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ss</w:t>
            </w:r>
            <w:r w:rsidRPr="00C0398C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d</w:t>
            </w:r>
            <w:r w:rsidRPr="00C0398C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>o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spacing w:val="5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1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spacing w:val="-5"/>
                <w:sz w:val="22"/>
                <w:szCs w:val="22"/>
              </w:rPr>
              <w:t>l</w:t>
            </w:r>
            <w:r w:rsidRPr="00C0398C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>u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b</w:t>
            </w:r>
          </w:p>
        </w:tc>
        <w:tc>
          <w:tcPr>
            <w:tcW w:w="3635" w:type="dxa"/>
            <w:tcBorders>
              <w:top w:val="nil"/>
              <w:left w:val="nil"/>
              <w:bottom w:val="nil"/>
              <w:right w:val="nil"/>
            </w:tcBorders>
          </w:tcPr>
          <w:p w14:paraId="6F86ABC7" w14:textId="77777777" w:rsidR="00F07329" w:rsidRPr="00C0398C" w:rsidRDefault="00373CEC">
            <w:pPr>
              <w:spacing w:line="260" w:lineRule="exact"/>
              <w:ind w:left="177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C0398C">
              <w:rPr>
                <w:rFonts w:asciiTheme="majorHAnsi" w:eastAsia="Californian FB" w:hAnsiTheme="majorHAnsi" w:cs="Californian FB"/>
                <w:spacing w:val="1"/>
                <w:position w:val="1"/>
                <w:sz w:val="22"/>
                <w:szCs w:val="22"/>
              </w:rPr>
              <w:t>F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4"/>
                <w:position w:val="1"/>
                <w:sz w:val="22"/>
                <w:szCs w:val="22"/>
              </w:rPr>
              <w:t>b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spacing w:val="1"/>
                <w:position w:val="1"/>
                <w:sz w:val="22"/>
                <w:szCs w:val="22"/>
              </w:rPr>
              <w:t>u</w:t>
            </w:r>
            <w:r w:rsidRPr="00C0398C">
              <w:rPr>
                <w:rFonts w:asciiTheme="majorHAnsi" w:eastAsia="Californian FB" w:hAnsiTheme="majorHAnsi" w:cs="Californian FB"/>
                <w:spacing w:val="-6"/>
                <w:position w:val="1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ry</w:t>
            </w:r>
            <w:r w:rsidRPr="00C0398C">
              <w:rPr>
                <w:rFonts w:asciiTheme="majorHAnsi" w:eastAsia="Californian FB" w:hAnsiTheme="majorHAnsi" w:cs="Californian FB"/>
                <w:spacing w:val="1"/>
                <w:position w:val="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4"/>
                <w:position w:val="1"/>
                <w:sz w:val="22"/>
                <w:szCs w:val="22"/>
              </w:rPr>
              <w:t>2</w:t>
            </w:r>
            <w:r w:rsidRPr="00C0398C">
              <w:rPr>
                <w:rFonts w:asciiTheme="majorHAnsi" w:eastAsia="Californian FB" w:hAnsiTheme="majorHAnsi" w:cs="Californian FB"/>
                <w:spacing w:val="1"/>
                <w:position w:val="1"/>
                <w:sz w:val="22"/>
                <w:szCs w:val="22"/>
              </w:rPr>
              <w:t>0</w:t>
            </w:r>
            <w:r w:rsidRPr="00C0398C">
              <w:rPr>
                <w:rFonts w:asciiTheme="majorHAnsi" w:eastAsia="Californian FB" w:hAnsiTheme="majorHAnsi" w:cs="Californian FB"/>
                <w:spacing w:val="6"/>
                <w:position w:val="1"/>
                <w:sz w:val="22"/>
                <w:szCs w:val="22"/>
              </w:rPr>
              <w:t>1</w:t>
            </w:r>
            <w:r w:rsidRPr="00C0398C">
              <w:rPr>
                <w:rFonts w:asciiTheme="majorHAnsi" w:eastAsia="Californian FB" w:hAnsiTheme="majorHAnsi" w:cs="Californian FB"/>
                <w:spacing w:val="-2"/>
                <w:position w:val="1"/>
                <w:sz w:val="22"/>
                <w:szCs w:val="22"/>
              </w:rPr>
              <w:t>2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-</w:t>
            </w:r>
            <w:r w:rsidRPr="00C0398C">
              <w:rPr>
                <w:rFonts w:asciiTheme="majorHAnsi" w:eastAsia="Californian FB" w:hAnsiTheme="majorHAnsi" w:cs="Californian FB"/>
                <w:spacing w:val="3"/>
                <w:position w:val="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Pr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1"/>
                <w:position w:val="1"/>
                <w:sz w:val="22"/>
                <w:szCs w:val="22"/>
              </w:rPr>
              <w:t>s</w:t>
            </w:r>
            <w:r w:rsidRPr="00C0398C">
              <w:rPr>
                <w:rFonts w:asciiTheme="majorHAnsi" w:eastAsia="Californian FB" w:hAnsiTheme="majorHAnsi" w:cs="Californian FB"/>
                <w:spacing w:val="-3"/>
                <w:position w:val="1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position w:val="1"/>
                <w:sz w:val="22"/>
                <w:szCs w:val="22"/>
              </w:rPr>
              <w:t>nt</w:t>
            </w:r>
          </w:p>
          <w:p w14:paraId="1C78E356" w14:textId="77777777" w:rsidR="00F07329" w:rsidRPr="00C0398C" w:rsidRDefault="00373CEC">
            <w:pPr>
              <w:spacing w:before="4"/>
              <w:ind w:left="893"/>
              <w:rPr>
                <w:rFonts w:asciiTheme="majorHAnsi" w:eastAsia="Californian FB" w:hAnsiTheme="majorHAnsi" w:cs="Californian FB"/>
                <w:sz w:val="22"/>
                <w:szCs w:val="22"/>
              </w:rPr>
            </w:pPr>
            <w:r w:rsidRPr="00C0398C">
              <w:rPr>
                <w:rFonts w:asciiTheme="majorHAnsi" w:eastAsia="Californian FB" w:hAnsiTheme="majorHAnsi" w:cs="Californian FB"/>
                <w:spacing w:val="4"/>
                <w:sz w:val="22"/>
                <w:szCs w:val="22"/>
              </w:rPr>
              <w:t>D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2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spacing w:val="-7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pacing w:val="6"/>
                <w:sz w:val="22"/>
                <w:szCs w:val="22"/>
              </w:rPr>
              <w:t>m</w:t>
            </w:r>
            <w:r w:rsidRPr="00C0398C">
              <w:rPr>
                <w:rFonts w:asciiTheme="majorHAnsi" w:eastAsia="Californian FB" w:hAnsiTheme="majorHAnsi" w:cs="Californian FB"/>
                <w:spacing w:val="4"/>
                <w:sz w:val="22"/>
                <w:szCs w:val="22"/>
              </w:rPr>
              <w:t>b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e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4"/>
                <w:sz w:val="22"/>
                <w:szCs w:val="22"/>
              </w:rPr>
              <w:t>2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0</w:t>
            </w:r>
            <w:r w:rsidRPr="00C0398C">
              <w:rPr>
                <w:rFonts w:asciiTheme="majorHAnsi" w:eastAsia="Californian FB" w:hAnsiTheme="majorHAnsi" w:cs="Californian FB"/>
                <w:spacing w:val="2"/>
                <w:sz w:val="22"/>
                <w:szCs w:val="22"/>
              </w:rPr>
              <w:t>1</w:t>
            </w:r>
            <w:r w:rsidRPr="00C0398C">
              <w:rPr>
                <w:rFonts w:asciiTheme="majorHAnsi" w:eastAsia="Californian FB" w:hAnsiTheme="majorHAnsi" w:cs="Californian FB"/>
                <w:spacing w:val="4"/>
                <w:sz w:val="22"/>
                <w:szCs w:val="22"/>
              </w:rPr>
              <w:t>1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-</w:t>
            </w:r>
            <w:r w:rsidRPr="00C0398C">
              <w:rPr>
                <w:rFonts w:asciiTheme="majorHAnsi" w:eastAsia="Californian FB" w:hAnsiTheme="majorHAnsi" w:cs="Californian FB"/>
                <w:spacing w:val="3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2"/>
                <w:sz w:val="22"/>
                <w:szCs w:val="22"/>
              </w:rPr>
              <w:t>M</w:t>
            </w:r>
            <w:r w:rsidRPr="00C0398C">
              <w:rPr>
                <w:rFonts w:asciiTheme="majorHAnsi" w:eastAsia="Californian FB" w:hAnsiTheme="majorHAnsi" w:cs="Californian FB"/>
                <w:spacing w:val="-6"/>
                <w:sz w:val="22"/>
                <w:szCs w:val="22"/>
              </w:rPr>
              <w:t>a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r</w:t>
            </w:r>
            <w:r w:rsidRPr="00C0398C">
              <w:rPr>
                <w:rFonts w:asciiTheme="majorHAnsi" w:eastAsia="Californian FB" w:hAnsiTheme="majorHAnsi" w:cs="Californian FB"/>
                <w:spacing w:val="3"/>
                <w:sz w:val="22"/>
                <w:szCs w:val="22"/>
              </w:rPr>
              <w:t>c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h</w:t>
            </w:r>
            <w:r w:rsidRPr="00C0398C">
              <w:rPr>
                <w:rFonts w:asciiTheme="majorHAnsi" w:eastAsia="Californian FB" w:hAnsiTheme="majorHAnsi" w:cs="Californian FB"/>
                <w:spacing w:val="1"/>
                <w:sz w:val="22"/>
                <w:szCs w:val="22"/>
              </w:rPr>
              <w:t xml:space="preserve"> </w:t>
            </w:r>
            <w:r w:rsidRPr="00C0398C">
              <w:rPr>
                <w:rFonts w:asciiTheme="majorHAnsi" w:eastAsia="Californian FB" w:hAnsiTheme="majorHAnsi" w:cs="Californian FB"/>
                <w:spacing w:val="-3"/>
                <w:sz w:val="22"/>
                <w:szCs w:val="22"/>
              </w:rPr>
              <w:t>20</w:t>
            </w:r>
            <w:r w:rsidRPr="00C0398C">
              <w:rPr>
                <w:rFonts w:asciiTheme="majorHAnsi" w:eastAsia="Californian FB" w:hAnsiTheme="majorHAnsi" w:cs="Californian FB"/>
                <w:spacing w:val="6"/>
                <w:sz w:val="22"/>
                <w:szCs w:val="22"/>
              </w:rPr>
              <w:t>1</w:t>
            </w:r>
            <w:r w:rsidRPr="00C0398C">
              <w:rPr>
                <w:rFonts w:asciiTheme="majorHAnsi" w:eastAsia="Californian FB" w:hAnsiTheme="majorHAnsi" w:cs="Californian FB"/>
                <w:sz w:val="22"/>
                <w:szCs w:val="22"/>
              </w:rPr>
              <w:t>3</w:t>
            </w:r>
          </w:p>
        </w:tc>
      </w:tr>
    </w:tbl>
    <w:p w14:paraId="39DF7EFF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E17C88A" w14:textId="77777777" w:rsidR="00F07329" w:rsidRPr="00C0398C" w:rsidRDefault="00F07329">
      <w:pPr>
        <w:spacing w:before="16" w:line="200" w:lineRule="exact"/>
        <w:rPr>
          <w:rFonts w:asciiTheme="majorHAnsi" w:hAnsiTheme="majorHAnsi"/>
          <w:sz w:val="18"/>
          <w:szCs w:val="18"/>
        </w:rPr>
      </w:pPr>
    </w:p>
    <w:p w14:paraId="0175300D" w14:textId="77777777" w:rsidR="00F07329" w:rsidRPr="00C0398C" w:rsidRDefault="00373CEC">
      <w:pPr>
        <w:spacing w:before="32"/>
        <w:ind w:left="15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b/>
          <w:spacing w:val="4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b/>
          <w:spacing w:val="-5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b/>
          <w:spacing w:val="1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b/>
          <w:spacing w:val="-5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b/>
          <w:spacing w:val="7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b/>
          <w:spacing w:val="-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 xml:space="preserve">&amp;      </w:t>
      </w:r>
      <w:r w:rsidRPr="00C0398C">
        <w:rPr>
          <w:rFonts w:asciiTheme="majorHAnsi" w:eastAsia="Californian FB" w:hAnsiTheme="majorHAnsi" w:cs="Californian FB"/>
          <w:b/>
          <w:spacing w:val="29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.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V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l </w:t>
      </w:r>
      <w:r w:rsidRPr="00C0398C">
        <w:rPr>
          <w:rFonts w:asciiTheme="majorHAnsi" w:eastAsia="Californian FB" w:hAnsiTheme="majorHAnsi" w:cs="Californian FB"/>
          <w:spacing w:val="-9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o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h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p</w:t>
      </w:r>
    </w:p>
    <w:p w14:paraId="07C11501" w14:textId="77777777" w:rsidR="00F07329" w:rsidRPr="00C0398C" w:rsidRDefault="00373CEC">
      <w:pPr>
        <w:ind w:left="153"/>
        <w:rPr>
          <w:rFonts w:asciiTheme="majorHAnsi" w:eastAsia="Californian FB" w:hAnsiTheme="majorHAnsi" w:cs="Californian FB"/>
          <w:sz w:val="22"/>
          <w:szCs w:val="22"/>
        </w:rPr>
      </w:pPr>
      <w:r w:rsidRPr="00C0398C">
        <w:rPr>
          <w:rFonts w:asciiTheme="majorHAnsi" w:eastAsia="Californian FB" w:hAnsiTheme="majorHAnsi" w:cs="Californian FB"/>
          <w:b/>
          <w:spacing w:val="5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b/>
          <w:spacing w:val="-9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b/>
          <w:spacing w:val="-3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b/>
          <w:spacing w:val="6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b/>
          <w:sz w:val="22"/>
          <w:szCs w:val="22"/>
        </w:rPr>
        <w:t xml:space="preserve">ds          </w:t>
      </w:r>
      <w:r w:rsidRPr="00C0398C">
        <w:rPr>
          <w:rFonts w:asciiTheme="majorHAnsi" w:eastAsia="Californian FB" w:hAnsiTheme="majorHAnsi" w:cs="Californian FB"/>
          <w:b/>
          <w:spacing w:val="40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6"/>
          <w:sz w:val="22"/>
          <w:szCs w:val="22"/>
        </w:rPr>
        <w:t>p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Go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K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 xml:space="preserve">y </w:t>
      </w:r>
      <w:r w:rsidRPr="00C0398C">
        <w:rPr>
          <w:rFonts w:asciiTheme="majorHAnsi" w:eastAsia="Californian FB" w:hAnsiTheme="majorHAnsi" w:cs="Californian FB"/>
          <w:spacing w:val="7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-11"/>
          <w:sz w:val="22"/>
          <w:szCs w:val="22"/>
        </w:rPr>
        <w:t>w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d</w:t>
      </w:r>
    </w:p>
    <w:p w14:paraId="154F7646" w14:textId="77777777" w:rsidR="00F07329" w:rsidRPr="00C0398C" w:rsidRDefault="00373CEC">
      <w:pPr>
        <w:spacing w:before="3"/>
        <w:ind w:left="1593"/>
        <w:rPr>
          <w:rFonts w:asciiTheme="majorHAnsi" w:eastAsia="Californian FB" w:hAnsiTheme="majorHAnsi" w:cs="Californian FB"/>
          <w:sz w:val="22"/>
          <w:szCs w:val="22"/>
        </w:rPr>
        <w:sectPr w:rsidR="00F07329" w:rsidRPr="00C0398C">
          <w:headerReference w:type="default" r:id="rId39"/>
          <w:footerReference w:type="default" r:id="rId40"/>
          <w:pgSz w:w="12240" w:h="15840"/>
          <w:pgMar w:top="1420" w:right="600" w:bottom="280" w:left="760" w:header="921" w:footer="0" w:gutter="0"/>
          <w:cols w:space="720"/>
        </w:sectPr>
      </w:pP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’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L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,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4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Q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>u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r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s</w:t>
      </w:r>
      <w:r w:rsidRPr="00C0398C">
        <w:rPr>
          <w:rFonts w:asciiTheme="majorHAnsi" w:eastAsia="Californian FB" w:hAnsiTheme="majorHAnsi" w:cs="Californian FB"/>
          <w:spacing w:val="1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5"/>
          <w:sz w:val="22"/>
          <w:szCs w:val="22"/>
        </w:rPr>
        <w:t>i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5"/>
          <w:sz w:val="22"/>
          <w:szCs w:val="22"/>
        </w:rPr>
        <w:t xml:space="preserve"> </w:t>
      </w:r>
      <w:r w:rsidRPr="00C0398C">
        <w:rPr>
          <w:rFonts w:asciiTheme="majorHAnsi" w:eastAsia="Californian FB" w:hAnsiTheme="majorHAnsi" w:cs="Californian FB"/>
          <w:spacing w:val="-6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pacing w:val="3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1"/>
          <w:sz w:val="22"/>
          <w:szCs w:val="22"/>
        </w:rPr>
        <w:t>t</w:t>
      </w:r>
      <w:r w:rsidRPr="00C0398C">
        <w:rPr>
          <w:rFonts w:asciiTheme="majorHAnsi" w:eastAsia="Californian FB" w:hAnsiTheme="majorHAnsi" w:cs="Californian FB"/>
          <w:spacing w:val="-3"/>
          <w:sz w:val="22"/>
          <w:szCs w:val="22"/>
        </w:rPr>
        <w:t>e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4"/>
          <w:sz w:val="22"/>
          <w:szCs w:val="22"/>
        </w:rPr>
        <w:t>d</w:t>
      </w:r>
      <w:r w:rsidRPr="00C0398C">
        <w:rPr>
          <w:rFonts w:asciiTheme="majorHAnsi" w:eastAsia="Californian FB" w:hAnsiTheme="majorHAnsi" w:cs="Californian FB"/>
          <w:spacing w:val="-2"/>
          <w:sz w:val="22"/>
          <w:szCs w:val="22"/>
        </w:rPr>
        <w:t>a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n</w:t>
      </w:r>
      <w:r w:rsidRPr="00C0398C">
        <w:rPr>
          <w:rFonts w:asciiTheme="majorHAnsi" w:eastAsia="Californian FB" w:hAnsiTheme="majorHAnsi" w:cs="Californian FB"/>
          <w:spacing w:val="2"/>
          <w:sz w:val="22"/>
          <w:szCs w:val="22"/>
        </w:rPr>
        <w:t>c</w:t>
      </w:r>
      <w:r w:rsidRPr="00C0398C">
        <w:rPr>
          <w:rFonts w:asciiTheme="majorHAnsi" w:eastAsia="Californian FB" w:hAnsiTheme="majorHAnsi" w:cs="Californian FB"/>
          <w:sz w:val="22"/>
          <w:szCs w:val="22"/>
        </w:rPr>
        <w:t>e</w:t>
      </w:r>
    </w:p>
    <w:p w14:paraId="24790F2B" w14:textId="77777777" w:rsidR="00F07329" w:rsidRPr="00C0398C" w:rsidRDefault="00373CEC">
      <w:pPr>
        <w:spacing w:before="50"/>
        <w:ind w:left="773"/>
        <w:rPr>
          <w:rFonts w:asciiTheme="majorHAnsi" w:eastAsia="Garamond" w:hAnsiTheme="majorHAnsi" w:cs="Garamond"/>
          <w:sz w:val="44"/>
          <w:szCs w:val="44"/>
        </w:rPr>
      </w:pPr>
      <w:r w:rsidRPr="00C0398C">
        <w:rPr>
          <w:rFonts w:asciiTheme="majorHAnsi" w:hAnsiTheme="majorHAnsi"/>
          <w:sz w:val="18"/>
          <w:szCs w:val="18"/>
        </w:rPr>
        <w:lastRenderedPageBreak/>
        <w:pict w14:anchorId="109FF6DF">
          <v:shape id="_x0000_s1029" type="#_x0000_t75" style="position:absolute;left:0;text-align:left;margin-left:34.4pt;margin-top:48.6pt;width:553.4pt;height:329pt;z-index:-251651072;mso-position-horizontal-relative:page;mso-position-vertical-relative:page">
            <v:imagedata r:id="rId41" o:title=""/>
            <w10:wrap anchorx="page" anchory="page"/>
          </v:shape>
        </w:pic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V. Ad</w:t>
      </w:r>
      <w:r w:rsidRPr="00C0398C">
        <w:rPr>
          <w:rFonts w:asciiTheme="majorHAnsi" w:eastAsia="Garamond" w:hAnsiTheme="majorHAnsi" w:cs="Garamond"/>
          <w:b/>
          <w:spacing w:val="-2"/>
          <w:sz w:val="44"/>
          <w:szCs w:val="44"/>
        </w:rPr>
        <w:t>d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i</w:t>
      </w:r>
      <w:r w:rsidRPr="00C0398C">
        <w:rPr>
          <w:rFonts w:asciiTheme="majorHAnsi" w:eastAsia="Garamond" w:hAnsiTheme="majorHAnsi" w:cs="Garamond"/>
          <w:b/>
          <w:spacing w:val="3"/>
          <w:sz w:val="44"/>
          <w:szCs w:val="44"/>
        </w:rPr>
        <w:t>t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i</w:t>
      </w:r>
      <w:r w:rsidRPr="00C0398C">
        <w:rPr>
          <w:rFonts w:asciiTheme="majorHAnsi" w:eastAsia="Garamond" w:hAnsiTheme="majorHAnsi" w:cs="Garamond"/>
          <w:b/>
          <w:spacing w:val="2"/>
          <w:sz w:val="44"/>
          <w:szCs w:val="44"/>
        </w:rPr>
        <w:t>o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n</w:t>
      </w:r>
      <w:r w:rsidRPr="00C0398C">
        <w:rPr>
          <w:rFonts w:asciiTheme="majorHAnsi" w:eastAsia="Garamond" w:hAnsiTheme="majorHAnsi" w:cs="Garamond"/>
          <w:b/>
          <w:spacing w:val="-3"/>
          <w:sz w:val="44"/>
          <w:szCs w:val="44"/>
        </w:rPr>
        <w:t>a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 xml:space="preserve">l </w:t>
      </w:r>
      <w:r w:rsidRPr="00C0398C">
        <w:rPr>
          <w:rFonts w:asciiTheme="majorHAnsi" w:eastAsia="Garamond" w:hAnsiTheme="majorHAnsi" w:cs="Garamond"/>
          <w:b/>
          <w:spacing w:val="-2"/>
          <w:sz w:val="44"/>
          <w:szCs w:val="44"/>
        </w:rPr>
        <w:t>Ca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r</w:t>
      </w:r>
      <w:r w:rsidRPr="00C0398C">
        <w:rPr>
          <w:rFonts w:asciiTheme="majorHAnsi" w:eastAsia="Garamond" w:hAnsiTheme="majorHAnsi" w:cs="Garamond"/>
          <w:b/>
          <w:spacing w:val="2"/>
          <w:sz w:val="44"/>
          <w:szCs w:val="44"/>
        </w:rPr>
        <w:t>e</w:t>
      </w:r>
      <w:r w:rsidRPr="00C0398C">
        <w:rPr>
          <w:rFonts w:asciiTheme="majorHAnsi" w:eastAsia="Garamond" w:hAnsiTheme="majorHAnsi" w:cs="Garamond"/>
          <w:b/>
          <w:spacing w:val="3"/>
          <w:sz w:val="44"/>
          <w:szCs w:val="44"/>
        </w:rPr>
        <w:t>e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 xml:space="preserve">r </w:t>
      </w:r>
      <w:r w:rsidRPr="00C0398C">
        <w:rPr>
          <w:rFonts w:asciiTheme="majorHAnsi" w:eastAsia="Garamond" w:hAnsiTheme="majorHAnsi" w:cs="Garamond"/>
          <w:b/>
          <w:spacing w:val="-2"/>
          <w:sz w:val="44"/>
          <w:szCs w:val="44"/>
        </w:rPr>
        <w:t>C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e</w:t>
      </w:r>
      <w:r w:rsidRPr="00C0398C">
        <w:rPr>
          <w:rFonts w:asciiTheme="majorHAnsi" w:eastAsia="Garamond" w:hAnsiTheme="majorHAnsi" w:cs="Garamond"/>
          <w:b/>
          <w:spacing w:val="-2"/>
          <w:sz w:val="44"/>
          <w:szCs w:val="44"/>
        </w:rPr>
        <w:t>n</w:t>
      </w:r>
      <w:r w:rsidRPr="00C0398C">
        <w:rPr>
          <w:rFonts w:asciiTheme="majorHAnsi" w:eastAsia="Garamond" w:hAnsiTheme="majorHAnsi" w:cs="Garamond"/>
          <w:b/>
          <w:spacing w:val="2"/>
          <w:sz w:val="44"/>
          <w:szCs w:val="44"/>
        </w:rPr>
        <w:t>t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er</w:t>
      </w:r>
      <w:r w:rsidRPr="00C0398C">
        <w:rPr>
          <w:rFonts w:asciiTheme="majorHAnsi" w:eastAsia="Garamond" w:hAnsiTheme="majorHAnsi" w:cs="Garamond"/>
          <w:b/>
          <w:spacing w:val="-2"/>
          <w:sz w:val="44"/>
          <w:szCs w:val="44"/>
        </w:rPr>
        <w:t xml:space="preserve"> 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Res</w:t>
      </w:r>
      <w:r w:rsidRPr="00C0398C">
        <w:rPr>
          <w:rFonts w:asciiTheme="majorHAnsi" w:eastAsia="Garamond" w:hAnsiTheme="majorHAnsi" w:cs="Garamond"/>
          <w:b/>
          <w:spacing w:val="3"/>
          <w:sz w:val="44"/>
          <w:szCs w:val="44"/>
        </w:rPr>
        <w:t>u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me</w:t>
      </w:r>
      <w:r w:rsidRPr="00C0398C">
        <w:rPr>
          <w:rFonts w:asciiTheme="majorHAnsi" w:eastAsia="Garamond" w:hAnsiTheme="majorHAnsi" w:cs="Garamond"/>
          <w:b/>
          <w:spacing w:val="-2"/>
          <w:sz w:val="44"/>
          <w:szCs w:val="4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4"/>
          <w:sz w:val="44"/>
          <w:szCs w:val="44"/>
        </w:rPr>
        <w:t>R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esou</w:t>
      </w:r>
      <w:r w:rsidRPr="00C0398C">
        <w:rPr>
          <w:rFonts w:asciiTheme="majorHAnsi" w:eastAsia="Garamond" w:hAnsiTheme="majorHAnsi" w:cs="Garamond"/>
          <w:b/>
          <w:spacing w:val="-1"/>
          <w:sz w:val="44"/>
          <w:szCs w:val="44"/>
        </w:rPr>
        <w:t>r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c</w:t>
      </w:r>
      <w:r w:rsidRPr="00C0398C">
        <w:rPr>
          <w:rFonts w:asciiTheme="majorHAnsi" w:eastAsia="Garamond" w:hAnsiTheme="majorHAnsi" w:cs="Garamond"/>
          <w:b/>
          <w:spacing w:val="-2"/>
          <w:sz w:val="44"/>
          <w:szCs w:val="44"/>
        </w:rPr>
        <w:t>e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s</w:t>
      </w:r>
    </w:p>
    <w:p w14:paraId="5347BB80" w14:textId="77777777" w:rsidR="00F07329" w:rsidRPr="00C0398C" w:rsidRDefault="00F07329">
      <w:pPr>
        <w:spacing w:line="280" w:lineRule="exact"/>
        <w:rPr>
          <w:rFonts w:asciiTheme="majorHAnsi" w:hAnsiTheme="majorHAnsi"/>
          <w:sz w:val="24"/>
          <w:szCs w:val="24"/>
        </w:rPr>
      </w:pPr>
    </w:p>
    <w:p w14:paraId="01F0FBA7" w14:textId="77777777" w:rsidR="00F07329" w:rsidRPr="00C0398C" w:rsidRDefault="00373CEC">
      <w:pPr>
        <w:spacing w:line="274" w:lineRule="auto"/>
        <w:ind w:left="104" w:right="557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eastAsia="Garamond" w:hAnsiTheme="majorHAnsi" w:cs="Garamond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Car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eer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5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er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off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v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ra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op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pacing w:val="-6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g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g 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your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me. T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k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v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f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fo</w:t>
      </w:r>
      <w:r w:rsidRPr="00C0398C">
        <w:rPr>
          <w:rFonts w:asciiTheme="majorHAnsi" w:eastAsia="Garamond" w:hAnsiTheme="majorHAnsi" w:cs="Garamond"/>
          <w:sz w:val="24"/>
          <w:szCs w:val="24"/>
        </w:rPr>
        <w:t>ll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v</w:t>
      </w:r>
      <w:r w:rsidRPr="00C0398C">
        <w:rPr>
          <w:rFonts w:asciiTheme="majorHAnsi" w:eastAsia="Garamond" w:hAnsiTheme="majorHAnsi" w:cs="Garamond"/>
          <w:sz w:val="24"/>
          <w:szCs w:val="24"/>
        </w:rPr>
        <w:t>ices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v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il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z w:val="24"/>
          <w:szCs w:val="24"/>
        </w:rPr>
        <w:t>le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ude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lum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i:</w:t>
      </w:r>
    </w:p>
    <w:p w14:paraId="14F2DEE2" w14:textId="77777777" w:rsidR="00F07329" w:rsidRPr="00C0398C" w:rsidRDefault="00F07329">
      <w:pPr>
        <w:spacing w:before="3" w:line="100" w:lineRule="exact"/>
        <w:rPr>
          <w:rFonts w:asciiTheme="majorHAnsi" w:hAnsiTheme="majorHAnsi"/>
          <w:sz w:val="9"/>
          <w:szCs w:val="9"/>
        </w:rPr>
      </w:pPr>
    </w:p>
    <w:p w14:paraId="445D33D5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9A57E8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A2B3DD8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7F043C9" w14:textId="77777777" w:rsidR="00F07329" w:rsidRPr="00C0398C" w:rsidRDefault="00373CEC">
      <w:pPr>
        <w:spacing w:line="276" w:lineRule="auto"/>
        <w:ind w:left="824" w:right="58" w:hanging="360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hAnsiTheme="majorHAnsi"/>
        </w:rPr>
        <w:t xml:space="preserve"> </w:t>
      </w:r>
      <w:r w:rsidRPr="00C0398C">
        <w:rPr>
          <w:rFonts w:asciiTheme="majorHAnsi" w:hAnsiTheme="majorHAnsi"/>
          <w:spacing w:val="5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Pe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re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v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b/>
          <w:spacing w:val="-3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b/>
          <w:spacing w:val="3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: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Ca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dvi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ve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sp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lly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ed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vide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me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ss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ce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ic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5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vices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De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Pa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communi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y. 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er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v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il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z w:val="24"/>
          <w:szCs w:val="24"/>
        </w:rPr>
        <w:t>le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o</w:t>
      </w:r>
      <w:r w:rsidRPr="00C0398C">
        <w:rPr>
          <w:rFonts w:asciiTheme="majorHAnsi" w:eastAsia="Garamond" w:hAnsiTheme="majorHAnsi" w:cs="Garamond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a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9"/>
          <w:sz w:val="24"/>
          <w:szCs w:val="24"/>
        </w:rPr>
        <w:t>k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-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in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is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ur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g m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t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ur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v</w:t>
      </w:r>
      <w:r w:rsidRPr="00C0398C">
        <w:rPr>
          <w:rFonts w:asciiTheme="majorHAnsi" w:eastAsia="Garamond" w:hAnsiTheme="majorHAnsi" w:cs="Garamond"/>
          <w:sz w:val="24"/>
          <w:szCs w:val="24"/>
        </w:rPr>
        <w:t>ia em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il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hyperlink r:id="rId42">
        <w:r w:rsidRPr="00C0398C">
          <w:rPr>
            <w:rFonts w:asciiTheme="majorHAnsi" w:eastAsia="Garamond" w:hAnsiTheme="majorHAnsi" w:cs="Garamond"/>
            <w:sz w:val="24"/>
            <w:szCs w:val="24"/>
          </w:rPr>
          <w:t xml:space="preserve">t </w:t>
        </w:r>
        <w:r w:rsidRPr="00C0398C">
          <w:rPr>
            <w:rFonts w:asciiTheme="majorHAnsi" w:eastAsia="Garamond" w:hAnsiTheme="majorHAnsi" w:cs="Garamond"/>
            <w:spacing w:val="1"/>
            <w:sz w:val="24"/>
            <w:szCs w:val="24"/>
          </w:rPr>
          <w:t>p</w:t>
        </w:r>
        <w:r w:rsidRPr="00C0398C">
          <w:rPr>
            <w:rFonts w:asciiTheme="majorHAnsi" w:eastAsia="Garamond" w:hAnsiTheme="majorHAnsi" w:cs="Garamond"/>
            <w:sz w:val="24"/>
            <w:szCs w:val="24"/>
          </w:rPr>
          <w:t>e</w:t>
        </w:r>
        <w:r w:rsidRPr="00C0398C">
          <w:rPr>
            <w:rFonts w:asciiTheme="majorHAnsi" w:eastAsia="Garamond" w:hAnsiTheme="majorHAnsi" w:cs="Garamond"/>
            <w:spacing w:val="-1"/>
            <w:sz w:val="24"/>
            <w:szCs w:val="24"/>
          </w:rPr>
          <w:t>er</w:t>
        </w:r>
        <w:r w:rsidRPr="00C0398C">
          <w:rPr>
            <w:rFonts w:asciiTheme="majorHAnsi" w:eastAsia="Garamond" w:hAnsiTheme="majorHAnsi" w:cs="Garamond"/>
            <w:sz w:val="24"/>
            <w:szCs w:val="24"/>
          </w:rPr>
          <w:t>c</w:t>
        </w:r>
        <w:r w:rsidRPr="00C0398C">
          <w:rPr>
            <w:rFonts w:asciiTheme="majorHAnsi" w:eastAsia="Garamond" w:hAnsiTheme="majorHAnsi" w:cs="Garamond"/>
            <w:spacing w:val="1"/>
            <w:sz w:val="24"/>
            <w:szCs w:val="24"/>
          </w:rPr>
          <w:t>a</w:t>
        </w:r>
        <w:r w:rsidRPr="00C0398C">
          <w:rPr>
            <w:rFonts w:asciiTheme="majorHAnsi" w:eastAsia="Garamond" w:hAnsiTheme="majorHAnsi" w:cs="Garamond"/>
            <w:spacing w:val="-1"/>
            <w:sz w:val="24"/>
            <w:szCs w:val="24"/>
          </w:rPr>
          <w:t>r</w:t>
        </w:r>
        <w:r w:rsidRPr="00C0398C">
          <w:rPr>
            <w:rFonts w:asciiTheme="majorHAnsi" w:eastAsia="Garamond" w:hAnsiTheme="majorHAnsi" w:cs="Garamond"/>
            <w:sz w:val="24"/>
            <w:szCs w:val="24"/>
          </w:rPr>
          <w:t>e</w:t>
        </w:r>
        <w:r w:rsidRPr="00C0398C">
          <w:rPr>
            <w:rFonts w:asciiTheme="majorHAnsi" w:eastAsia="Garamond" w:hAnsiTheme="majorHAnsi" w:cs="Garamond"/>
            <w:spacing w:val="-1"/>
            <w:sz w:val="24"/>
            <w:szCs w:val="24"/>
          </w:rPr>
          <w:t>e</w:t>
        </w:r>
        <w:r w:rsidRPr="00C0398C">
          <w:rPr>
            <w:rFonts w:asciiTheme="majorHAnsi" w:eastAsia="Garamond" w:hAnsiTheme="majorHAnsi" w:cs="Garamond"/>
            <w:spacing w:val="2"/>
            <w:sz w:val="24"/>
            <w:szCs w:val="24"/>
          </w:rPr>
          <w:t>r</w:t>
        </w:r>
        <w:r w:rsidRPr="00C0398C">
          <w:rPr>
            <w:rFonts w:asciiTheme="majorHAnsi" w:eastAsia="Garamond" w:hAnsiTheme="majorHAnsi" w:cs="Garamond"/>
            <w:spacing w:val="-2"/>
            <w:sz w:val="24"/>
            <w:szCs w:val="24"/>
          </w:rPr>
          <w:t>a</w:t>
        </w:r>
        <w:r w:rsidRPr="00C0398C">
          <w:rPr>
            <w:rFonts w:asciiTheme="majorHAnsi" w:eastAsia="Garamond" w:hAnsiTheme="majorHAnsi" w:cs="Garamond"/>
            <w:sz w:val="24"/>
            <w:szCs w:val="24"/>
          </w:rPr>
          <w:t>dvi</w:t>
        </w:r>
        <w:r w:rsidRPr="00C0398C">
          <w:rPr>
            <w:rFonts w:asciiTheme="majorHAnsi" w:eastAsia="Garamond" w:hAnsiTheme="majorHAnsi" w:cs="Garamond"/>
            <w:spacing w:val="2"/>
            <w:sz w:val="24"/>
            <w:szCs w:val="24"/>
          </w:rPr>
          <w:t>s</w:t>
        </w:r>
        <w:r w:rsidRPr="00C0398C">
          <w:rPr>
            <w:rFonts w:asciiTheme="majorHAnsi" w:eastAsia="Garamond" w:hAnsiTheme="majorHAnsi" w:cs="Garamond"/>
            <w:spacing w:val="1"/>
            <w:sz w:val="24"/>
            <w:szCs w:val="24"/>
          </w:rPr>
          <w:t>o</w:t>
        </w:r>
        <w:r w:rsidRPr="00C0398C">
          <w:rPr>
            <w:rFonts w:asciiTheme="majorHAnsi" w:eastAsia="Garamond" w:hAnsiTheme="majorHAnsi" w:cs="Garamond"/>
            <w:spacing w:val="-1"/>
            <w:sz w:val="24"/>
            <w:szCs w:val="24"/>
          </w:rPr>
          <w:t>r</w:t>
        </w:r>
        <w:r w:rsidRPr="00C0398C">
          <w:rPr>
            <w:rFonts w:asciiTheme="majorHAnsi" w:eastAsia="Garamond" w:hAnsiTheme="majorHAnsi" w:cs="Garamond"/>
            <w:sz w:val="24"/>
            <w:szCs w:val="24"/>
          </w:rPr>
          <w:t>@d</w:t>
        </w:r>
        <w:r w:rsidRPr="00C0398C">
          <w:rPr>
            <w:rFonts w:asciiTheme="majorHAnsi" w:eastAsia="Garamond" w:hAnsiTheme="majorHAnsi" w:cs="Garamond"/>
            <w:spacing w:val="-1"/>
            <w:sz w:val="24"/>
            <w:szCs w:val="24"/>
          </w:rPr>
          <w:t>e</w:t>
        </w:r>
        <w:r w:rsidRPr="00C0398C">
          <w:rPr>
            <w:rFonts w:asciiTheme="majorHAnsi" w:eastAsia="Garamond" w:hAnsiTheme="majorHAnsi" w:cs="Garamond"/>
            <w:spacing w:val="1"/>
            <w:sz w:val="24"/>
            <w:szCs w:val="24"/>
          </w:rPr>
          <w:t>p</w:t>
        </w:r>
        <w:r w:rsidRPr="00C0398C">
          <w:rPr>
            <w:rFonts w:asciiTheme="majorHAnsi" w:eastAsia="Garamond" w:hAnsiTheme="majorHAnsi" w:cs="Garamond"/>
            <w:spacing w:val="-2"/>
            <w:sz w:val="24"/>
            <w:szCs w:val="24"/>
          </w:rPr>
          <w:t>a</w:t>
        </w:r>
        <w:r w:rsidRPr="00C0398C">
          <w:rPr>
            <w:rFonts w:asciiTheme="majorHAnsi" w:eastAsia="Garamond" w:hAnsiTheme="majorHAnsi" w:cs="Garamond"/>
            <w:spacing w:val="-1"/>
            <w:sz w:val="24"/>
            <w:szCs w:val="24"/>
          </w:rPr>
          <w:t>u</w:t>
        </w:r>
        <w:r w:rsidRPr="00C0398C">
          <w:rPr>
            <w:rFonts w:asciiTheme="majorHAnsi" w:eastAsia="Garamond" w:hAnsiTheme="majorHAnsi" w:cs="Garamond"/>
            <w:spacing w:val="4"/>
            <w:sz w:val="24"/>
            <w:szCs w:val="24"/>
          </w:rPr>
          <w:t>l</w:t>
        </w:r>
        <w:r w:rsidRPr="00C0398C">
          <w:rPr>
            <w:rFonts w:asciiTheme="majorHAnsi" w:eastAsia="Garamond" w:hAnsiTheme="majorHAnsi" w:cs="Garamond"/>
            <w:spacing w:val="-1"/>
            <w:sz w:val="24"/>
            <w:szCs w:val="24"/>
          </w:rPr>
          <w:t>.</w:t>
        </w:r>
        <w:r w:rsidRPr="00C0398C">
          <w:rPr>
            <w:rFonts w:asciiTheme="majorHAnsi" w:eastAsia="Garamond" w:hAnsiTheme="majorHAnsi" w:cs="Garamond"/>
            <w:sz w:val="24"/>
            <w:szCs w:val="24"/>
          </w:rPr>
          <w:t>edu</w:t>
        </w:r>
      </w:hyperlink>
      <w:r w:rsidRPr="00C0398C">
        <w:rPr>
          <w:rFonts w:asciiTheme="majorHAnsi" w:eastAsia="Garamond" w:hAnsiTheme="majorHAnsi" w:cs="Garamond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fo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qu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ons</w:t>
      </w:r>
      <w:r w:rsidRPr="00C0398C">
        <w:rPr>
          <w:rFonts w:asciiTheme="majorHAnsi" w:eastAsia="Garamond" w:hAnsiTheme="majorHAnsi" w:cs="Garamond"/>
          <w:sz w:val="24"/>
          <w:szCs w:val="24"/>
        </w:rPr>
        <w:t>, j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b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ch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dvice,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ss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,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co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v</w:t>
      </w:r>
      <w:r w:rsidRPr="00C0398C">
        <w:rPr>
          <w:rFonts w:asciiTheme="majorHAnsi" w:eastAsia="Garamond" w:hAnsiTheme="majorHAnsi" w:cs="Garamond"/>
          <w:sz w:val="24"/>
          <w:szCs w:val="24"/>
        </w:rPr>
        <w:t>er l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tt</w:t>
      </w:r>
      <w:r w:rsidRPr="00C0398C">
        <w:rPr>
          <w:rFonts w:asciiTheme="majorHAnsi" w:eastAsia="Garamond" w:hAnsiTheme="majorHAnsi" w:cs="Garamond"/>
          <w:sz w:val="24"/>
          <w:szCs w:val="24"/>
        </w:rPr>
        <w:t>er 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4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qu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.</w:t>
      </w:r>
    </w:p>
    <w:p w14:paraId="37655854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5FA4DFB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E8E6A41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88F11D0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3AB1602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577FC1B" w14:textId="77777777" w:rsidR="00F07329" w:rsidRPr="00C0398C" w:rsidRDefault="00F07329">
      <w:pPr>
        <w:spacing w:before="12" w:line="260" w:lineRule="exact"/>
        <w:rPr>
          <w:rFonts w:asciiTheme="majorHAnsi" w:hAnsiTheme="majorHAnsi"/>
          <w:sz w:val="24"/>
          <w:szCs w:val="24"/>
        </w:rPr>
      </w:pPr>
    </w:p>
    <w:p w14:paraId="070F6630" w14:textId="77777777" w:rsidR="00F07329" w:rsidRPr="00C0398C" w:rsidRDefault="00373CEC">
      <w:pPr>
        <w:spacing w:line="360" w:lineRule="exact"/>
        <w:ind w:left="824" w:right="75" w:hanging="360"/>
        <w:jc w:val="both"/>
        <w:rPr>
          <w:rFonts w:asciiTheme="majorHAnsi" w:eastAsia="Garamond" w:hAnsiTheme="majorHAnsi" w:cs="Garamond"/>
          <w:sz w:val="24"/>
          <w:szCs w:val="24"/>
        </w:rPr>
      </w:pPr>
      <w:r w:rsidRPr="00C0398C">
        <w:rPr>
          <w:rFonts w:asciiTheme="majorHAnsi" w:hAnsiTheme="majorHAnsi"/>
        </w:rPr>
        <w:t xml:space="preserve"> </w:t>
      </w:r>
      <w:r w:rsidRPr="00C0398C">
        <w:rPr>
          <w:rFonts w:asciiTheme="majorHAnsi" w:hAnsiTheme="majorHAnsi"/>
          <w:spacing w:val="5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Vid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b/>
          <w:spacing w:val="-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>an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 xml:space="preserve">d 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Re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b/>
          <w:spacing w:val="2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b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b/>
          <w:spacing w:val="1"/>
          <w:sz w:val="24"/>
          <w:szCs w:val="24"/>
        </w:rPr>
        <w:t>ce</w:t>
      </w:r>
      <w:r w:rsidRPr="00C0398C">
        <w:rPr>
          <w:rFonts w:asciiTheme="majorHAnsi" w:eastAsia="Garamond" w:hAnsiTheme="majorHAnsi" w:cs="Garamond"/>
          <w:b/>
          <w:spacing w:val="-2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: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V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it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6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en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r’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w</w:t>
      </w:r>
      <w:r w:rsidRPr="00C0398C">
        <w:rPr>
          <w:rFonts w:asciiTheme="majorHAnsi" w:eastAsia="Garamond" w:hAnsiTheme="majorHAnsi" w:cs="Garamond"/>
          <w:sz w:val="24"/>
          <w:szCs w:val="24"/>
        </w:rPr>
        <w:t>eb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er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5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>.</w:t>
      </w:r>
      <w:r w:rsidRPr="00C0398C">
        <w:rPr>
          <w:rFonts w:asciiTheme="majorHAnsi" w:eastAsia="Garamond" w:hAnsiTheme="majorHAnsi" w:cs="Garamond"/>
          <w:sz w:val="24"/>
          <w:szCs w:val="24"/>
        </w:rPr>
        <w:t>dep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au</w:t>
      </w:r>
      <w:r w:rsidRPr="00C0398C">
        <w:rPr>
          <w:rFonts w:asciiTheme="majorHAnsi" w:eastAsia="Garamond" w:hAnsiTheme="majorHAnsi" w:cs="Garamond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.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edu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s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>d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view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vide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5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,</w:t>
      </w:r>
      <w:r w:rsidRPr="00C0398C">
        <w:rPr>
          <w:rFonts w:asciiTheme="majorHAnsi" w:eastAsia="Garamond" w:hAnsiTheme="majorHAnsi" w:cs="Garamond"/>
          <w:spacing w:val="-4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3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t 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M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ss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g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a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dvi</w:t>
      </w:r>
      <w:r w:rsidRPr="00C0398C">
        <w:rPr>
          <w:rFonts w:asciiTheme="majorHAnsi" w:eastAsia="Garamond" w:hAnsiTheme="majorHAnsi" w:cs="Garamond"/>
          <w:spacing w:val="2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,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r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is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p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cket 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n</w:t>
      </w:r>
      <w:r w:rsidRPr="00C0398C">
        <w:rPr>
          <w:rFonts w:asciiTheme="majorHAnsi" w:eastAsia="Garamond" w:hAnsiTheme="majorHAnsi" w:cs="Garamond"/>
          <w:sz w:val="24"/>
          <w:szCs w:val="24"/>
        </w:rPr>
        <w:t xml:space="preserve">d 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h</w:t>
      </w:r>
      <w:r w:rsidRPr="00C0398C">
        <w:rPr>
          <w:rFonts w:asciiTheme="majorHAnsi" w:eastAsia="Garamond" w:hAnsiTheme="majorHAnsi" w:cs="Garamond"/>
          <w:sz w:val="24"/>
          <w:szCs w:val="24"/>
        </w:rPr>
        <w:t>er d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</w:t>
      </w:r>
      <w:r w:rsidRPr="00C0398C">
        <w:rPr>
          <w:rFonts w:asciiTheme="majorHAnsi" w:eastAsia="Garamond" w:hAnsiTheme="majorHAnsi" w:cs="Garamond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u</w:t>
      </w:r>
      <w:r w:rsidRPr="00C0398C">
        <w:rPr>
          <w:rFonts w:asciiTheme="majorHAnsi" w:eastAsia="Garamond" w:hAnsiTheme="majorHAnsi" w:cs="Garamond"/>
          <w:sz w:val="24"/>
          <w:szCs w:val="24"/>
        </w:rPr>
        <w:t>men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z w:val="24"/>
          <w:szCs w:val="24"/>
        </w:rPr>
        <w:t>s</w:t>
      </w:r>
      <w:r w:rsidRPr="00C0398C">
        <w:rPr>
          <w:rFonts w:asciiTheme="majorHAnsi" w:eastAsia="Garamond" w:hAnsiTheme="majorHAnsi" w:cs="Garamond"/>
          <w:spacing w:val="3"/>
          <w:sz w:val="24"/>
          <w:szCs w:val="24"/>
        </w:rPr>
        <w:t xml:space="preserve"> 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l</w:t>
      </w:r>
      <w:r w:rsidRPr="00C0398C">
        <w:rPr>
          <w:rFonts w:asciiTheme="majorHAnsi" w:eastAsia="Garamond" w:hAnsiTheme="majorHAnsi" w:cs="Garamond"/>
          <w:sz w:val="24"/>
          <w:szCs w:val="24"/>
        </w:rPr>
        <w:t>e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t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r</w:t>
      </w:r>
      <w:r w:rsidRPr="00C0398C">
        <w:rPr>
          <w:rFonts w:asciiTheme="majorHAnsi" w:eastAsia="Garamond" w:hAnsiTheme="majorHAnsi" w:cs="Garamond"/>
          <w:spacing w:val="1"/>
          <w:sz w:val="24"/>
          <w:szCs w:val="24"/>
        </w:rPr>
        <w:t>on</w:t>
      </w:r>
      <w:r w:rsidRPr="00C0398C">
        <w:rPr>
          <w:rFonts w:asciiTheme="majorHAnsi" w:eastAsia="Garamond" w:hAnsiTheme="majorHAnsi" w:cs="Garamond"/>
          <w:sz w:val="24"/>
          <w:szCs w:val="24"/>
        </w:rPr>
        <w:t>i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c</w:t>
      </w:r>
      <w:r w:rsidRPr="00C0398C">
        <w:rPr>
          <w:rFonts w:asciiTheme="majorHAnsi" w:eastAsia="Garamond" w:hAnsiTheme="majorHAnsi" w:cs="Garamond"/>
          <w:spacing w:val="-2"/>
          <w:sz w:val="24"/>
          <w:szCs w:val="24"/>
        </w:rPr>
        <w:t>a</w:t>
      </w:r>
      <w:r w:rsidRPr="00C0398C">
        <w:rPr>
          <w:rFonts w:asciiTheme="majorHAnsi" w:eastAsia="Garamond" w:hAnsiTheme="majorHAnsi" w:cs="Garamond"/>
          <w:sz w:val="24"/>
          <w:szCs w:val="24"/>
        </w:rPr>
        <w:t>ll</w:t>
      </w:r>
      <w:r w:rsidRPr="00C0398C">
        <w:rPr>
          <w:rFonts w:asciiTheme="majorHAnsi" w:eastAsia="Garamond" w:hAnsiTheme="majorHAnsi" w:cs="Garamond"/>
          <w:spacing w:val="-1"/>
          <w:sz w:val="24"/>
          <w:szCs w:val="24"/>
        </w:rPr>
        <w:t>y</w:t>
      </w:r>
      <w:r w:rsidRPr="00C0398C">
        <w:rPr>
          <w:rFonts w:asciiTheme="majorHAnsi" w:eastAsia="Garamond" w:hAnsiTheme="majorHAnsi" w:cs="Garamond"/>
          <w:sz w:val="24"/>
          <w:szCs w:val="24"/>
        </w:rPr>
        <w:t>.</w:t>
      </w:r>
    </w:p>
    <w:p w14:paraId="74CFF2C3" w14:textId="77777777" w:rsidR="00F07329" w:rsidRPr="00C0398C" w:rsidRDefault="00F07329">
      <w:pPr>
        <w:spacing w:before="4" w:line="120" w:lineRule="exact"/>
        <w:rPr>
          <w:rFonts w:asciiTheme="majorHAnsi" w:hAnsiTheme="majorHAnsi"/>
          <w:sz w:val="10"/>
          <w:szCs w:val="10"/>
        </w:rPr>
      </w:pPr>
    </w:p>
    <w:p w14:paraId="68A10CF0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57A34D3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C4929C4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DD416FF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C8329D3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EE860CA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3D5F6C1" w14:textId="77777777" w:rsidR="00F07329" w:rsidRPr="00C0398C" w:rsidRDefault="00373CEC">
      <w:pPr>
        <w:spacing w:before="14"/>
        <w:ind w:left="2233" w:right="2167"/>
        <w:jc w:val="center"/>
        <w:rPr>
          <w:rFonts w:asciiTheme="majorHAnsi" w:eastAsia="Garamond" w:hAnsiTheme="majorHAnsi" w:cs="Garamond"/>
          <w:sz w:val="44"/>
          <w:szCs w:val="44"/>
        </w:rPr>
      </w:pPr>
      <w:r w:rsidRPr="00C0398C">
        <w:rPr>
          <w:rFonts w:asciiTheme="majorHAnsi" w:eastAsia="Garamond" w:hAnsiTheme="majorHAnsi" w:cs="Garamond"/>
          <w:b/>
          <w:sz w:val="44"/>
          <w:szCs w:val="44"/>
        </w:rPr>
        <w:t>DePa</w:t>
      </w:r>
      <w:r w:rsidRPr="00C0398C">
        <w:rPr>
          <w:rFonts w:asciiTheme="majorHAnsi" w:eastAsia="Garamond" w:hAnsiTheme="majorHAnsi" w:cs="Garamond"/>
          <w:b/>
          <w:spacing w:val="-2"/>
          <w:sz w:val="44"/>
          <w:szCs w:val="44"/>
        </w:rPr>
        <w:t>u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 xml:space="preserve">l </w:t>
      </w:r>
      <w:r w:rsidRPr="00C0398C">
        <w:rPr>
          <w:rFonts w:asciiTheme="majorHAnsi" w:eastAsia="Garamond" w:hAnsiTheme="majorHAnsi" w:cs="Garamond"/>
          <w:b/>
          <w:spacing w:val="-2"/>
          <w:sz w:val="44"/>
          <w:szCs w:val="44"/>
        </w:rPr>
        <w:t>U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niv</w:t>
      </w:r>
      <w:r w:rsidRPr="00C0398C">
        <w:rPr>
          <w:rFonts w:asciiTheme="majorHAnsi" w:eastAsia="Garamond" w:hAnsiTheme="majorHAnsi" w:cs="Garamond"/>
          <w:b/>
          <w:spacing w:val="3"/>
          <w:sz w:val="44"/>
          <w:szCs w:val="44"/>
        </w:rPr>
        <w:t>e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rsi</w:t>
      </w:r>
      <w:r w:rsidRPr="00C0398C">
        <w:rPr>
          <w:rFonts w:asciiTheme="majorHAnsi" w:eastAsia="Garamond" w:hAnsiTheme="majorHAnsi" w:cs="Garamond"/>
          <w:b/>
          <w:spacing w:val="1"/>
          <w:sz w:val="44"/>
          <w:szCs w:val="44"/>
        </w:rPr>
        <w:t>t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y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44"/>
          <w:szCs w:val="44"/>
        </w:rPr>
        <w:t>Ca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r</w:t>
      </w:r>
      <w:r w:rsidRPr="00C0398C">
        <w:rPr>
          <w:rFonts w:asciiTheme="majorHAnsi" w:eastAsia="Garamond" w:hAnsiTheme="majorHAnsi" w:cs="Garamond"/>
          <w:b/>
          <w:spacing w:val="2"/>
          <w:sz w:val="44"/>
          <w:szCs w:val="44"/>
        </w:rPr>
        <w:t>e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er</w:t>
      </w:r>
      <w:r w:rsidRPr="00C0398C">
        <w:rPr>
          <w:rFonts w:asciiTheme="majorHAnsi" w:eastAsia="Garamond" w:hAnsiTheme="majorHAnsi" w:cs="Garamond"/>
          <w:b/>
          <w:spacing w:val="-2"/>
          <w:sz w:val="44"/>
          <w:szCs w:val="44"/>
        </w:rPr>
        <w:t xml:space="preserve"> 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C</w:t>
      </w:r>
      <w:r w:rsidRPr="00C0398C">
        <w:rPr>
          <w:rFonts w:asciiTheme="majorHAnsi" w:eastAsia="Garamond" w:hAnsiTheme="majorHAnsi" w:cs="Garamond"/>
          <w:b/>
          <w:spacing w:val="1"/>
          <w:sz w:val="44"/>
          <w:szCs w:val="44"/>
        </w:rPr>
        <w:t>e</w:t>
      </w:r>
      <w:r w:rsidRPr="00C0398C">
        <w:rPr>
          <w:rFonts w:asciiTheme="majorHAnsi" w:eastAsia="Garamond" w:hAnsiTheme="majorHAnsi" w:cs="Garamond"/>
          <w:b/>
          <w:sz w:val="44"/>
          <w:szCs w:val="44"/>
        </w:rPr>
        <w:t>nter</w:t>
      </w:r>
    </w:p>
    <w:p w14:paraId="72682DFD" w14:textId="77777777" w:rsidR="00F07329" w:rsidRPr="00C0398C" w:rsidRDefault="00F07329">
      <w:pPr>
        <w:spacing w:line="280" w:lineRule="exact"/>
        <w:rPr>
          <w:rFonts w:asciiTheme="majorHAnsi" w:hAnsiTheme="majorHAnsi"/>
          <w:sz w:val="24"/>
          <w:szCs w:val="24"/>
        </w:rPr>
      </w:pPr>
    </w:p>
    <w:p w14:paraId="21B9480F" w14:textId="77777777" w:rsidR="00F07329" w:rsidRPr="00C0398C" w:rsidRDefault="00373CEC">
      <w:pPr>
        <w:spacing w:line="520" w:lineRule="exact"/>
        <w:ind w:left="3478" w:right="3406"/>
        <w:jc w:val="center"/>
        <w:rPr>
          <w:rFonts w:asciiTheme="majorHAnsi" w:eastAsia="Garamond" w:hAnsiTheme="majorHAnsi" w:cs="Garamond"/>
          <w:sz w:val="44"/>
          <w:szCs w:val="44"/>
        </w:rPr>
      </w:pPr>
      <w:r w:rsidRPr="00C0398C">
        <w:rPr>
          <w:rFonts w:asciiTheme="majorHAnsi" w:hAnsiTheme="majorHAnsi"/>
          <w:sz w:val="18"/>
          <w:szCs w:val="18"/>
        </w:rPr>
        <w:pict w14:anchorId="63CE71D9">
          <v:shape id="_x0000_s1028" type="#_x0000_t75" style="position:absolute;left:0;text-align:left;margin-left:96.8pt;margin-top:-41.05pt;width:431.8pt;height:66.2pt;z-index:-251650048;mso-position-horizontal-relative:page">
            <v:imagedata r:id="rId43" o:title=""/>
            <w10:wrap anchorx="page"/>
          </v:shape>
        </w:pic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Con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44"/>
          <w:szCs w:val="44"/>
        </w:rPr>
        <w:t>t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a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 xml:space="preserve">ct </w:t>
      </w:r>
      <w:r w:rsidRPr="00C0398C">
        <w:rPr>
          <w:rFonts w:asciiTheme="majorHAnsi" w:eastAsia="Garamond" w:hAnsiTheme="majorHAnsi" w:cs="Garamond"/>
          <w:b/>
          <w:spacing w:val="2"/>
          <w:position w:val="1"/>
          <w:sz w:val="44"/>
          <w:szCs w:val="44"/>
        </w:rPr>
        <w:t>I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n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f</w:t>
      </w:r>
      <w:r w:rsidRPr="00C0398C">
        <w:rPr>
          <w:rFonts w:asciiTheme="majorHAnsi" w:eastAsia="Garamond" w:hAnsiTheme="majorHAnsi" w:cs="Garamond"/>
          <w:b/>
          <w:spacing w:val="1"/>
          <w:position w:val="1"/>
          <w:sz w:val="44"/>
          <w:szCs w:val="44"/>
        </w:rPr>
        <w:t>o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r</w:t>
      </w:r>
      <w:r w:rsidRPr="00C0398C">
        <w:rPr>
          <w:rFonts w:asciiTheme="majorHAnsi" w:eastAsia="Garamond" w:hAnsiTheme="majorHAnsi" w:cs="Garamond"/>
          <w:b/>
          <w:spacing w:val="-2"/>
          <w:position w:val="1"/>
          <w:sz w:val="44"/>
          <w:szCs w:val="44"/>
        </w:rPr>
        <w:t>ma</w:t>
      </w:r>
      <w:r w:rsidRPr="00C0398C">
        <w:rPr>
          <w:rFonts w:asciiTheme="majorHAnsi" w:eastAsia="Garamond" w:hAnsiTheme="majorHAnsi" w:cs="Garamond"/>
          <w:b/>
          <w:spacing w:val="2"/>
          <w:position w:val="1"/>
          <w:sz w:val="44"/>
          <w:szCs w:val="44"/>
        </w:rPr>
        <w:t>t</w:t>
      </w:r>
      <w:r w:rsidRPr="00C0398C">
        <w:rPr>
          <w:rFonts w:asciiTheme="majorHAnsi" w:eastAsia="Garamond" w:hAnsiTheme="majorHAnsi" w:cs="Garamond"/>
          <w:b/>
          <w:position w:val="1"/>
          <w:sz w:val="44"/>
          <w:szCs w:val="44"/>
        </w:rPr>
        <w:t>ion</w:t>
      </w:r>
    </w:p>
    <w:p w14:paraId="5C0E38BF" w14:textId="77777777" w:rsidR="00F07329" w:rsidRPr="00C0398C" w:rsidRDefault="00F07329">
      <w:pPr>
        <w:spacing w:before="5" w:line="120" w:lineRule="exact"/>
        <w:rPr>
          <w:rFonts w:asciiTheme="majorHAnsi" w:hAnsiTheme="majorHAnsi"/>
          <w:sz w:val="11"/>
          <w:szCs w:val="11"/>
        </w:rPr>
      </w:pPr>
    </w:p>
    <w:p w14:paraId="28A3D44D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0144A71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5789AEF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EDC7A0C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B42F32D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  <w:sectPr w:rsidR="00F07329" w:rsidRPr="00C0398C">
          <w:headerReference w:type="default" r:id="rId44"/>
          <w:footerReference w:type="default" r:id="rId45"/>
          <w:pgSz w:w="12240" w:h="15840"/>
          <w:pgMar w:top="920" w:right="440" w:bottom="280" w:left="640" w:header="0" w:footer="0" w:gutter="0"/>
          <w:cols w:space="720"/>
        </w:sectPr>
      </w:pPr>
    </w:p>
    <w:p w14:paraId="5277F6DD" w14:textId="77777777" w:rsidR="00F07329" w:rsidRPr="00C0398C" w:rsidRDefault="00373CEC">
      <w:pPr>
        <w:spacing w:before="45"/>
        <w:ind w:left="1981" w:right="527"/>
        <w:jc w:val="center"/>
        <w:rPr>
          <w:rFonts w:asciiTheme="majorHAnsi" w:eastAsia="Garamond" w:hAnsiTheme="majorHAnsi" w:cs="Garamond"/>
          <w:sz w:val="28"/>
          <w:szCs w:val="28"/>
        </w:rPr>
      </w:pPr>
      <w:r w:rsidRPr="00C0398C">
        <w:rPr>
          <w:rFonts w:asciiTheme="majorHAnsi" w:eastAsia="Garamond" w:hAnsiTheme="majorHAnsi" w:cs="Garamond"/>
          <w:b/>
          <w:sz w:val="28"/>
          <w:szCs w:val="28"/>
        </w:rPr>
        <w:t>L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i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n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>co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ln P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ar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k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 xml:space="preserve"> 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C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a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m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p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>u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s</w:t>
      </w:r>
    </w:p>
    <w:p w14:paraId="5F465D51" w14:textId="77777777" w:rsidR="00F07329" w:rsidRPr="00C0398C" w:rsidRDefault="00F07329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2976CEE2" w14:textId="77777777" w:rsidR="00F07329" w:rsidRPr="00C0398C" w:rsidRDefault="00373CEC">
      <w:pPr>
        <w:ind w:left="1400" w:right="-44"/>
        <w:jc w:val="center"/>
        <w:rPr>
          <w:rFonts w:asciiTheme="majorHAnsi" w:eastAsia="Garamond" w:hAnsiTheme="majorHAnsi" w:cs="Garamond"/>
          <w:sz w:val="28"/>
          <w:szCs w:val="28"/>
        </w:rPr>
      </w:pP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23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2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0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 xml:space="preserve"> 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N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5"/>
          <w:sz w:val="28"/>
          <w:szCs w:val="28"/>
        </w:rPr>
        <w:t>K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e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n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>m</w:t>
      </w:r>
      <w:r w:rsidRPr="00C0398C">
        <w:rPr>
          <w:rFonts w:asciiTheme="majorHAnsi" w:eastAsia="Garamond" w:hAnsiTheme="majorHAnsi" w:cs="Garamond"/>
          <w:b/>
          <w:spacing w:val="-3"/>
          <w:sz w:val="28"/>
          <w:szCs w:val="28"/>
        </w:rPr>
        <w:t>o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r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e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A</w:t>
      </w:r>
      <w:r w:rsidRPr="00C0398C">
        <w:rPr>
          <w:rFonts w:asciiTheme="majorHAnsi" w:eastAsia="Garamond" w:hAnsiTheme="majorHAnsi" w:cs="Garamond"/>
          <w:b/>
          <w:spacing w:val="-3"/>
          <w:sz w:val="28"/>
          <w:szCs w:val="28"/>
        </w:rPr>
        <w:t>v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e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 xml:space="preserve">, 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S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A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C 1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>9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2</w:t>
      </w:r>
    </w:p>
    <w:p w14:paraId="4DEB8181" w14:textId="77777777" w:rsidR="00F07329" w:rsidRPr="00C0398C" w:rsidRDefault="00373CEC">
      <w:pPr>
        <w:spacing w:before="35" w:line="600" w:lineRule="exact"/>
        <w:ind w:left="2266" w:right="811"/>
        <w:jc w:val="center"/>
        <w:rPr>
          <w:rFonts w:asciiTheme="majorHAnsi" w:eastAsia="Garamond" w:hAnsiTheme="majorHAnsi" w:cs="Garamond"/>
          <w:sz w:val="28"/>
          <w:szCs w:val="28"/>
        </w:rPr>
      </w:pPr>
      <w:r w:rsidRPr="00C0398C">
        <w:rPr>
          <w:rFonts w:asciiTheme="majorHAnsi" w:hAnsiTheme="majorHAnsi"/>
          <w:sz w:val="18"/>
          <w:szCs w:val="18"/>
        </w:rPr>
        <w:pict w14:anchorId="01F26B73">
          <v:shape id="_x0000_s1027" type="#_x0000_t75" style="position:absolute;left:0;text-align:left;margin-left:97.2pt;margin-top:-48.95pt;width:220.4pt;height:119.8pt;z-index:-251649024;mso-position-horizontal-relative:page">
            <v:imagedata r:id="rId46" o:title=""/>
            <w10:wrap anchorx="page"/>
          </v:shape>
        </w:pic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C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>h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ic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>ag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o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 xml:space="preserve"> I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L,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6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0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6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>1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 xml:space="preserve">4 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>(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773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)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3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2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5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>-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7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43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1</w:t>
      </w:r>
    </w:p>
    <w:p w14:paraId="5ED3FDB0" w14:textId="77777777" w:rsidR="00F07329" w:rsidRPr="00C0398C" w:rsidRDefault="00373CEC">
      <w:pPr>
        <w:spacing w:before="29"/>
        <w:ind w:left="940" w:right="2005"/>
        <w:jc w:val="center"/>
        <w:rPr>
          <w:rFonts w:asciiTheme="majorHAnsi" w:eastAsia="Garamond" w:hAnsiTheme="majorHAnsi" w:cs="Garamond"/>
          <w:sz w:val="28"/>
          <w:szCs w:val="28"/>
        </w:rPr>
      </w:pPr>
      <w:r w:rsidRPr="00C0398C">
        <w:rPr>
          <w:rFonts w:asciiTheme="majorHAnsi" w:hAnsiTheme="majorHAnsi"/>
          <w:sz w:val="18"/>
          <w:szCs w:val="18"/>
        </w:rPr>
        <w:br w:type="column"/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L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o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>o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 xml:space="preserve">p 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>Ca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m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p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>u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s</w:t>
      </w:r>
    </w:p>
    <w:p w14:paraId="05B84240" w14:textId="77777777" w:rsidR="00F07329" w:rsidRPr="00C0398C" w:rsidRDefault="00F07329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08D247A7" w14:textId="77777777" w:rsidR="00F07329" w:rsidRPr="00C0398C" w:rsidRDefault="00373CEC">
      <w:pPr>
        <w:ind w:left="-44" w:right="1019"/>
        <w:jc w:val="center"/>
        <w:rPr>
          <w:rFonts w:asciiTheme="majorHAnsi" w:eastAsia="Garamond" w:hAnsiTheme="majorHAnsi" w:cs="Garamond"/>
          <w:sz w:val="28"/>
          <w:szCs w:val="28"/>
        </w:rPr>
      </w:pPr>
      <w:r w:rsidRPr="00C0398C">
        <w:rPr>
          <w:rFonts w:asciiTheme="majorHAnsi" w:eastAsia="Garamond" w:hAnsiTheme="majorHAnsi" w:cs="Garamond"/>
          <w:b/>
          <w:sz w:val="28"/>
          <w:szCs w:val="28"/>
        </w:rPr>
        <w:t>1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 xml:space="preserve"> E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. Ja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>c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k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>s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>o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 xml:space="preserve">n 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>B</w:t>
      </w:r>
      <w:r w:rsidRPr="00C0398C">
        <w:rPr>
          <w:rFonts w:asciiTheme="majorHAnsi" w:eastAsia="Garamond" w:hAnsiTheme="majorHAnsi" w:cs="Garamond"/>
          <w:b/>
          <w:spacing w:val="-3"/>
          <w:sz w:val="28"/>
          <w:szCs w:val="28"/>
        </w:rPr>
        <w:t>l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>v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 xml:space="preserve">d, 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>S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u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>i</w:t>
      </w:r>
      <w:r w:rsidRPr="00C0398C">
        <w:rPr>
          <w:rFonts w:asciiTheme="majorHAnsi" w:eastAsia="Garamond" w:hAnsiTheme="majorHAnsi" w:cs="Garamond"/>
          <w:b/>
          <w:spacing w:val="-4"/>
          <w:sz w:val="28"/>
          <w:szCs w:val="28"/>
        </w:rPr>
        <w:t>t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e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9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5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0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0</w:t>
      </w:r>
    </w:p>
    <w:p w14:paraId="06138034" w14:textId="77777777" w:rsidR="00F07329" w:rsidRPr="00C0398C" w:rsidRDefault="00373CEC">
      <w:pPr>
        <w:spacing w:before="6" w:line="600" w:lineRule="atLeast"/>
        <w:ind w:left="694" w:right="1755"/>
        <w:jc w:val="center"/>
        <w:rPr>
          <w:rFonts w:asciiTheme="majorHAnsi" w:eastAsia="Garamond" w:hAnsiTheme="majorHAnsi" w:cs="Garamond"/>
          <w:sz w:val="28"/>
          <w:szCs w:val="28"/>
        </w:rPr>
        <w:sectPr w:rsidR="00F07329" w:rsidRPr="00C0398C">
          <w:type w:val="continuous"/>
          <w:pgSz w:w="12240" w:h="15840"/>
          <w:pgMar w:top="1480" w:right="440" w:bottom="280" w:left="640" w:header="720" w:footer="720" w:gutter="0"/>
          <w:cols w:num="2" w:space="720" w:equalWidth="0">
            <w:col w:w="5560" w:space="646"/>
            <w:col w:w="4954"/>
          </w:cols>
        </w:sectPr>
      </w:pPr>
      <w:r w:rsidRPr="00C0398C">
        <w:rPr>
          <w:rFonts w:asciiTheme="majorHAnsi" w:hAnsiTheme="majorHAnsi"/>
          <w:sz w:val="18"/>
          <w:szCs w:val="18"/>
        </w:rPr>
        <w:pict w14:anchorId="4C10D78B">
          <v:shape id="_x0000_s1026" type="#_x0000_t75" style="position:absolute;left:0;text-align:left;margin-left:331.6pt;margin-top:-48.75pt;width:215.8pt;height:120.6pt;z-index:-251648000;mso-position-horizontal-relative:page">
            <v:imagedata r:id="rId47" o:title=""/>
            <w10:wrap anchorx="page"/>
          </v:shape>
        </w:pic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C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>h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ic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>ag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o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 xml:space="preserve"> I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L,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6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0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6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0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 xml:space="preserve">4 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>(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3</w:t>
      </w:r>
      <w:r w:rsidRPr="00C0398C">
        <w:rPr>
          <w:rFonts w:asciiTheme="majorHAnsi" w:eastAsia="Garamond" w:hAnsiTheme="majorHAnsi" w:cs="Garamond"/>
          <w:b/>
          <w:spacing w:val="1"/>
          <w:sz w:val="28"/>
          <w:szCs w:val="28"/>
        </w:rPr>
        <w:t>1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2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)</w:t>
      </w:r>
      <w:r w:rsidRPr="00C0398C">
        <w:rPr>
          <w:rFonts w:asciiTheme="majorHAnsi" w:eastAsia="Garamond" w:hAnsiTheme="majorHAnsi" w:cs="Garamond"/>
          <w:b/>
          <w:spacing w:val="-1"/>
          <w:sz w:val="28"/>
          <w:szCs w:val="28"/>
        </w:rPr>
        <w:t xml:space="preserve"> 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3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6</w:t>
      </w:r>
      <w:r w:rsidRPr="00C0398C">
        <w:rPr>
          <w:rFonts w:asciiTheme="majorHAnsi" w:eastAsia="Garamond" w:hAnsiTheme="majorHAnsi" w:cs="Garamond"/>
          <w:b/>
          <w:spacing w:val="4"/>
          <w:sz w:val="28"/>
          <w:szCs w:val="28"/>
        </w:rPr>
        <w:t>2</w:t>
      </w:r>
      <w:r w:rsidRPr="00C0398C">
        <w:rPr>
          <w:rFonts w:asciiTheme="majorHAnsi" w:eastAsia="Garamond" w:hAnsiTheme="majorHAnsi" w:cs="Garamond"/>
          <w:b/>
          <w:spacing w:val="-3"/>
          <w:sz w:val="28"/>
          <w:szCs w:val="28"/>
        </w:rPr>
        <w:t>-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8</w:t>
      </w:r>
      <w:r w:rsidRPr="00C0398C">
        <w:rPr>
          <w:rFonts w:asciiTheme="majorHAnsi" w:eastAsia="Garamond" w:hAnsiTheme="majorHAnsi" w:cs="Garamond"/>
          <w:b/>
          <w:spacing w:val="-2"/>
          <w:sz w:val="28"/>
          <w:szCs w:val="28"/>
        </w:rPr>
        <w:t>4</w:t>
      </w:r>
      <w:r w:rsidRPr="00C0398C">
        <w:rPr>
          <w:rFonts w:asciiTheme="majorHAnsi" w:eastAsia="Garamond" w:hAnsiTheme="majorHAnsi" w:cs="Garamond"/>
          <w:b/>
          <w:spacing w:val="2"/>
          <w:sz w:val="28"/>
          <w:szCs w:val="28"/>
        </w:rPr>
        <w:t>3</w:t>
      </w:r>
      <w:r w:rsidRPr="00C0398C">
        <w:rPr>
          <w:rFonts w:asciiTheme="majorHAnsi" w:eastAsia="Garamond" w:hAnsiTheme="majorHAnsi" w:cs="Garamond"/>
          <w:b/>
          <w:sz w:val="28"/>
          <w:szCs w:val="28"/>
        </w:rPr>
        <w:t>7</w:t>
      </w:r>
    </w:p>
    <w:p w14:paraId="3529F6A6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5E81B25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4660FF0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A7E5E8D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CFE2470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CC88EAB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515EF85" w14:textId="77777777" w:rsidR="00F07329" w:rsidRPr="00C0398C" w:rsidRDefault="00F07329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5927A0A" w14:textId="77777777" w:rsidR="00F07329" w:rsidRPr="00C0398C" w:rsidRDefault="00F07329">
      <w:pPr>
        <w:spacing w:before="12" w:line="280" w:lineRule="exact"/>
        <w:rPr>
          <w:rFonts w:asciiTheme="majorHAnsi" w:hAnsiTheme="majorHAnsi"/>
          <w:sz w:val="24"/>
          <w:szCs w:val="24"/>
        </w:rPr>
      </w:pPr>
    </w:p>
    <w:p w14:paraId="4F60985D" w14:textId="77777777" w:rsidR="00F07329" w:rsidRPr="00C0398C" w:rsidRDefault="00373CEC">
      <w:pPr>
        <w:spacing w:before="11"/>
        <w:ind w:left="5390" w:right="5586"/>
        <w:jc w:val="center"/>
        <w:rPr>
          <w:rFonts w:asciiTheme="majorHAnsi" w:eastAsia="Calibri" w:hAnsiTheme="majorHAnsi" w:cs="Calibri"/>
        </w:rPr>
      </w:pPr>
      <w:r w:rsidRPr="00C0398C">
        <w:rPr>
          <w:rFonts w:asciiTheme="majorHAnsi" w:eastAsia="Calibri" w:hAnsiTheme="majorHAnsi" w:cs="Calibri"/>
        </w:rPr>
        <w:t>9</w:t>
      </w:r>
    </w:p>
    <w:sectPr w:rsidR="00F07329" w:rsidRPr="00C0398C">
      <w:type w:val="continuous"/>
      <w:pgSz w:w="12240" w:h="15840"/>
      <w:pgMar w:top="1480" w:right="4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4C179" w14:textId="77777777" w:rsidR="00373CEC" w:rsidRDefault="00373CEC">
      <w:r>
        <w:separator/>
      </w:r>
    </w:p>
  </w:endnote>
  <w:endnote w:type="continuationSeparator" w:id="0">
    <w:p w14:paraId="3CF19C5B" w14:textId="77777777" w:rsidR="00373CEC" w:rsidRDefault="0037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45D09" w14:textId="77777777" w:rsidR="00F07329" w:rsidRDefault="00373CEC">
    <w:pPr>
      <w:spacing w:line="200" w:lineRule="exact"/>
    </w:pPr>
    <w:r>
      <w:pict w14:anchorId="13176F75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02.3pt;margin-top:743.9pt;width:7.6pt;height:13pt;z-index:-251661312;mso-position-horizontal-relative:page;mso-position-vertical-relative:page" filled="f" stroked="f">
          <v:textbox inset="0,0,0,0">
            <w:txbxContent>
              <w:p w14:paraId="7C1AA958" w14:textId="77777777" w:rsidR="00F07329" w:rsidRDefault="00373CEC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AABD6" w14:textId="77777777" w:rsidR="00F07329" w:rsidRDefault="00F07329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EBE6F" w14:textId="77777777" w:rsidR="00F07329" w:rsidRDefault="00373CEC">
    <w:pPr>
      <w:spacing w:line="200" w:lineRule="exact"/>
    </w:pPr>
    <w:r>
      <w:pict w14:anchorId="051BA457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02.3pt;margin-top:743.9pt;width:7.6pt;height:13pt;z-index:-251660288;mso-position-horizontal-relative:page;mso-position-vertical-relative:page" filled="f" stroked="f">
          <v:textbox inset="0,0,0,0">
            <w:txbxContent>
              <w:p w14:paraId="0BE67C1E" w14:textId="77777777" w:rsidR="00F07329" w:rsidRDefault="00373CEC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10506" w14:textId="77777777" w:rsidR="00F07329" w:rsidRDefault="00F07329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C7051" w14:textId="77777777" w:rsidR="00F07329" w:rsidRDefault="00F07329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303B" w14:textId="77777777" w:rsidR="00F07329" w:rsidRDefault="00F07329">
    <w:pPr>
      <w:spacing w:line="0" w:lineRule="atLeast"/>
      <w:rPr>
        <w:sz w:val="0"/>
        <w:szCs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A159F" w14:textId="77777777" w:rsidR="00F07329" w:rsidRDefault="00F07329">
    <w:pPr>
      <w:spacing w:line="0" w:lineRule="atLeast"/>
      <w:rPr>
        <w:sz w:val="0"/>
        <w:szCs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F1970" w14:textId="77777777" w:rsidR="00F07329" w:rsidRDefault="00F07329">
    <w:pPr>
      <w:spacing w:line="0" w:lineRule="atLeast"/>
      <w:rPr>
        <w:sz w:val="0"/>
        <w:szCs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FA26B" w14:textId="77777777" w:rsidR="00F07329" w:rsidRDefault="00F07329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B3110" w14:textId="77777777" w:rsidR="00373CEC" w:rsidRDefault="00373CEC">
      <w:r>
        <w:separator/>
      </w:r>
    </w:p>
  </w:footnote>
  <w:footnote w:type="continuationSeparator" w:id="0">
    <w:p w14:paraId="7191F444" w14:textId="77777777" w:rsidR="00373CEC" w:rsidRDefault="0037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8D116" w14:textId="77777777" w:rsidR="00F07329" w:rsidRDefault="00373CEC">
    <w:pPr>
      <w:spacing w:line="200" w:lineRule="exact"/>
    </w:pPr>
    <w:r>
      <w:pict w14:anchorId="107C4000">
        <v:group id="_x0000_s2052" style="position:absolute;margin-left:39.3pt;margin-top:30.5pt;width:540.45pt;height:33.85pt;z-index:-251659264;mso-position-horizontal-relative:page;mso-position-vertical-relative:page" coordorigin="786,610" coordsize="10809,677">
          <v:shape id="_x0000_s2054" style="position:absolute;left:791;top:615;width:10799;height:667" coordorigin="791,615" coordsize="10799,667" path="m791,1282r10799,l11590,615,791,615r,667xe" filled="f" strokecolor="gray" strokeweight=".5pt">
            <v:path arrowok="t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3" type="#_x0000_t75" style="position:absolute;left:800;top:680;width:10784;height:540">
            <v:imagedata r:id="rId1" o:title=""/>
          </v:shape>
          <w10:wrap anchorx="page" anchory="page"/>
        </v:group>
      </w:pict>
    </w:r>
    <w:r>
      <w:pict w14:anchorId="09B001CA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87.85pt;margin-top:44.05pt;width:242.9pt;height:15pt;z-index:-251658240;mso-position-horizontal-relative:page;mso-position-vertical-relative:page" filled="f" stroked="f">
          <v:textbox inset="0,0,0,0">
            <w:txbxContent>
              <w:p w14:paraId="061B3A17" w14:textId="77777777" w:rsidR="00F07329" w:rsidRDefault="00373CEC">
                <w:pPr>
                  <w:spacing w:line="280" w:lineRule="exact"/>
                  <w:ind w:left="20" w:right="-39"/>
                  <w:rPr>
                    <w:rFonts w:ascii="Garamond" w:eastAsia="Garamond" w:hAnsi="Garamond" w:cs="Garamond"/>
                    <w:sz w:val="26"/>
                    <w:szCs w:val="26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SA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6"/>
                    <w:szCs w:val="26"/>
                  </w:rPr>
                  <w:t>M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1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: En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6"/>
                    <w:szCs w:val="26"/>
                  </w:rPr>
                  <w:t>t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y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6"/>
                    <w:szCs w:val="26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3"/>
                    <w:position w:val="1"/>
                    <w:sz w:val="26"/>
                    <w:szCs w:val="26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v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3"/>
                    <w:position w:val="1"/>
                    <w:sz w:val="26"/>
                    <w:szCs w:val="26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su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m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C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4"/>
                    <w:position w:val="1"/>
                    <w:sz w:val="26"/>
                    <w:szCs w:val="26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ti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d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AC383" w14:textId="77777777" w:rsidR="00F07329" w:rsidRDefault="00373CEC">
    <w:pPr>
      <w:spacing w:line="200" w:lineRule="exact"/>
    </w:pPr>
    <w:r>
      <w:pict w14:anchorId="4041684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3.6pt;margin-top:45.05pt;width:389.25pt;height:15pt;z-index:-251657216;mso-position-horizontal-relative:page;mso-position-vertical-relative:page" filled="f" stroked="f">
          <v:textbox inset="0,0,0,0">
            <w:txbxContent>
              <w:p w14:paraId="00E01660" w14:textId="77777777" w:rsidR="00F07329" w:rsidRDefault="00373CEC">
                <w:pPr>
                  <w:spacing w:line="280" w:lineRule="exact"/>
                  <w:ind w:left="20" w:right="-39"/>
                  <w:rPr>
                    <w:rFonts w:ascii="Garamond" w:eastAsia="Garamond" w:hAnsi="Garamond" w:cs="Garamond"/>
                    <w:sz w:val="26"/>
                    <w:szCs w:val="26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6"/>
                    <w:szCs w:val="26"/>
                  </w:rPr>
                  <w:t>M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 xml:space="preserve">PLE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6"/>
                    <w:szCs w:val="26"/>
                  </w:rPr>
                  <w:t>2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: En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t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6"/>
                    <w:szCs w:val="26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y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6"/>
                    <w:szCs w:val="26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3"/>
                    <w:position w:val="1"/>
                    <w:sz w:val="26"/>
                    <w:szCs w:val="26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v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 xml:space="preserve">l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6"/>
                    <w:szCs w:val="26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um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6"/>
                    <w:szCs w:val="26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4"/>
                    <w:position w:val="1"/>
                    <w:sz w:val="26"/>
                    <w:szCs w:val="26"/>
                  </w:rPr>
                  <w:t>(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w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3"/>
                    <w:position w:val="1"/>
                    <w:sz w:val="26"/>
                    <w:szCs w:val="26"/>
                  </w:rPr>
                  <w:t>i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t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 xml:space="preserve">h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c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ompu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t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6"/>
                    <w:szCs w:val="26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3"/>
                    <w:position w:val="1"/>
                    <w:sz w:val="26"/>
                    <w:szCs w:val="26"/>
                  </w:rPr>
                  <w:t>c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ie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6"/>
                    <w:szCs w:val="26"/>
                  </w:rPr>
                  <w:t>c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6"/>
                    <w:szCs w:val="26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b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4"/>
                    <w:position w:val="1"/>
                    <w:sz w:val="26"/>
                    <w:szCs w:val="26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c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6"/>
                    <w:szCs w:val="26"/>
                  </w:rPr>
                  <w:t>k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6"/>
                    <w:szCs w:val="26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ound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F0CF3" w14:textId="77777777" w:rsidR="00F07329" w:rsidRDefault="00373CEC">
    <w:pPr>
      <w:spacing w:line="200" w:lineRule="exact"/>
    </w:pPr>
    <w:r>
      <w:pict w14:anchorId="284ACAC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0.45pt;margin-top:57.05pt;width:243.75pt;height:15pt;z-index:-251656192;mso-position-horizontal-relative:page;mso-position-vertical-relative:page" filled="f" stroked="f">
          <v:textbox inset="0,0,0,0">
            <w:txbxContent>
              <w:p w14:paraId="010BCD67" w14:textId="77777777" w:rsidR="00F07329" w:rsidRDefault="00373CEC">
                <w:pPr>
                  <w:spacing w:line="280" w:lineRule="exact"/>
                  <w:ind w:left="20" w:right="-39"/>
                  <w:rPr>
                    <w:rFonts w:ascii="Garamond" w:eastAsia="Garamond" w:hAnsi="Garamond" w:cs="Garamond"/>
                    <w:sz w:val="26"/>
                    <w:szCs w:val="26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SA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6"/>
                    <w:szCs w:val="26"/>
                  </w:rPr>
                  <w:t>M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6"/>
                    <w:szCs w:val="26"/>
                  </w:rPr>
                  <w:t>2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: En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6"/>
                    <w:szCs w:val="26"/>
                  </w:rPr>
                  <w:t>t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6"/>
                    <w:szCs w:val="26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y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6"/>
                    <w:szCs w:val="26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3"/>
                    <w:position w:val="1"/>
                    <w:sz w:val="26"/>
                    <w:szCs w:val="26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v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 xml:space="preserve">l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6"/>
                    <w:szCs w:val="26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su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m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6"/>
                    <w:szCs w:val="26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C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4"/>
                    <w:position w:val="1"/>
                    <w:sz w:val="26"/>
                    <w:szCs w:val="26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6"/>
                    <w:szCs w:val="26"/>
                  </w:rPr>
                  <w:t>ti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6"/>
                    <w:szCs w:val="26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6"/>
                    <w:szCs w:val="26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6"/>
                    <w:szCs w:val="26"/>
                  </w:rPr>
                  <w:t>d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ECC1C" w14:textId="77777777" w:rsidR="00F07329" w:rsidRDefault="00F07329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17CD4"/>
    <w:multiLevelType w:val="multilevel"/>
    <w:tmpl w:val="392824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329"/>
    <w:rsid w:val="00373CEC"/>
    <w:rsid w:val="00C0398C"/>
    <w:rsid w:val="00F0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1B469828"/>
  <w15:docId w15:val="{79DCF036-03FE-4A09-98AF-EB1BD73E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footer" Target="footer3.xml"/><Relationship Id="rId26" Type="http://schemas.openxmlformats.org/officeDocument/2006/relationships/hyperlink" Target="mailto:dmartens@depaul.edu" TargetMode="External"/><Relationship Id="rId39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mailto:ggrant@hotmail.com" TargetMode="External"/><Relationship Id="rId34" Type="http://schemas.openxmlformats.org/officeDocument/2006/relationships/hyperlink" Target="mailto:dkemper@depaul.edu" TargetMode="External"/><Relationship Id="rId42" Type="http://schemas.openxmlformats.org/officeDocument/2006/relationships/hyperlink" Target="mailto:peercareeradvisor@depaul.edu" TargetMode="External"/><Relationship Id="rId47" Type="http://schemas.openxmlformats.org/officeDocument/2006/relationships/image" Target="media/image23.png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9.png"/><Relationship Id="rId25" Type="http://schemas.openxmlformats.org/officeDocument/2006/relationships/footer" Target="footer5.xml"/><Relationship Id="rId33" Type="http://schemas.openxmlformats.org/officeDocument/2006/relationships/hyperlink" Target="mailto:Harvey@hotmail.com" TargetMode="External"/><Relationship Id="rId38" Type="http://schemas.openxmlformats.org/officeDocument/2006/relationships/image" Target="media/image19.png"/><Relationship Id="rId46" Type="http://schemas.openxmlformats.org/officeDocument/2006/relationships/image" Target="media/image22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4.xml"/><Relationship Id="rId29" Type="http://schemas.openxmlformats.org/officeDocument/2006/relationships/header" Target="header1.xml"/><Relationship Id="rId41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3.png"/><Relationship Id="rId32" Type="http://schemas.openxmlformats.org/officeDocument/2006/relationships/image" Target="media/image17.png"/><Relationship Id="rId37" Type="http://schemas.openxmlformats.org/officeDocument/2006/relationships/image" Target="media/image18.png"/><Relationship Id="rId40" Type="http://schemas.openxmlformats.org/officeDocument/2006/relationships/footer" Target="footer8.xml"/><Relationship Id="rId45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image" Target="media/image12.png"/><Relationship Id="rId28" Type="http://schemas.openxmlformats.org/officeDocument/2006/relationships/hyperlink" Target="mailto:mpara@udel.edu" TargetMode="External"/><Relationship Id="rId36" Type="http://schemas.openxmlformats.org/officeDocument/2006/relationships/footer" Target="footer7.xml"/><Relationship Id="rId49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image" Target="media/image16.png"/><Relationship Id="rId44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footer" Target="footer6.xml"/><Relationship Id="rId35" Type="http://schemas.openxmlformats.org/officeDocument/2006/relationships/header" Target="header2.xml"/><Relationship Id="rId43" Type="http://schemas.openxmlformats.org/officeDocument/2006/relationships/image" Target="media/image21.png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1957</Words>
  <Characters>11155</Characters>
  <Application>Microsoft Office Word</Application>
  <DocSecurity>0</DocSecurity>
  <Lines>92</Lines>
  <Paragraphs>26</Paragraphs>
  <ScaleCrop>false</ScaleCrop>
  <Company/>
  <LinksUpToDate>false</LinksUpToDate>
  <CharactersWithSpaces>13086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2021-03-18T00:15:00Z</dcterms:created>
  <dcterms:modified xsi:type="dcterms:W3CDTF">2021-03-18T00:20:00Z</dcterms:modified>
</cp:coreProperties>
</file>